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DD9" w:rsidRDefault="004866BF" w:rsidP="00035818">
      <w:pPr>
        <w:jc w:val="right"/>
        <w:rPr>
          <w:b/>
          <w:bCs/>
        </w:rPr>
      </w:pPr>
      <w:r>
        <w:rPr>
          <w:b/>
          <w:bCs/>
        </w:rPr>
        <w:t xml:space="preserve">Приложение </w:t>
      </w:r>
      <w:r w:rsidR="001E2DD9">
        <w:rPr>
          <w:b/>
          <w:bCs/>
        </w:rPr>
        <w:t>№</w:t>
      </w:r>
      <w:r w:rsidR="001E2DD9" w:rsidRPr="008E0950">
        <w:rPr>
          <w:b/>
          <w:bCs/>
          <w:color w:val="000000"/>
        </w:rPr>
        <w:t>1</w:t>
      </w:r>
    </w:p>
    <w:p w:rsidR="001E2DD9" w:rsidRPr="00E51AFD" w:rsidRDefault="001E2DD9" w:rsidP="00847C8F">
      <w:pPr>
        <w:jc w:val="right"/>
      </w:pPr>
      <w:r w:rsidRPr="00E51AFD">
        <w:t>к Предложению делать Оферты №</w:t>
      </w:r>
      <w:r w:rsidR="00827FE9" w:rsidRPr="00E51AFD">
        <w:t xml:space="preserve"> </w:t>
      </w:r>
      <w:r w:rsidR="00143956">
        <w:t>694</w:t>
      </w:r>
      <w:r w:rsidR="001A0F08">
        <w:t>-</w:t>
      </w:r>
      <w:r w:rsidR="00234D4F">
        <w:t>КС-</w:t>
      </w:r>
      <w:r w:rsidR="00CD5D52" w:rsidRPr="00CD5D52">
        <w:t>201</w:t>
      </w:r>
      <w:r w:rsidR="00234D4F">
        <w:t>4</w:t>
      </w:r>
    </w:p>
    <w:p w:rsidR="002055EC" w:rsidRDefault="002055EC" w:rsidP="00C02D7D">
      <w:pPr>
        <w:spacing w:before="120"/>
        <w:jc w:val="center"/>
        <w:rPr>
          <w:b/>
          <w:bCs/>
        </w:rPr>
      </w:pPr>
    </w:p>
    <w:p w:rsidR="001E2DD9" w:rsidRDefault="001E2DD9" w:rsidP="00C02D7D">
      <w:pPr>
        <w:spacing w:before="120"/>
        <w:jc w:val="center"/>
        <w:rPr>
          <w:b/>
          <w:bCs/>
        </w:rPr>
      </w:pPr>
      <w:r>
        <w:rPr>
          <w:b/>
          <w:bCs/>
        </w:rPr>
        <w:t>Извещение</w:t>
      </w:r>
    </w:p>
    <w:p w:rsidR="001E2DD9" w:rsidRDefault="001E2DD9" w:rsidP="00847C8F">
      <w:pPr>
        <w:spacing w:after="60"/>
        <w:jc w:val="center"/>
      </w:pPr>
      <w:r>
        <w:t>о согласии сделать оферту</w:t>
      </w:r>
    </w:p>
    <w:p w:rsidR="001E2DD9" w:rsidRDefault="001E2DD9" w:rsidP="0017700F">
      <w:pPr>
        <w:autoSpaceDE w:val="0"/>
        <w:autoSpaceDN w:val="0"/>
        <w:adjustRightInd w:val="0"/>
        <w:spacing w:before="60"/>
        <w:jc w:val="both"/>
      </w:pPr>
      <w:r>
        <w:t>1. Изучив условия предложения делать оферты №</w:t>
      </w:r>
      <w:r w:rsidR="0048022B">
        <w:t xml:space="preserve"> </w:t>
      </w:r>
      <w:r w:rsidR="00143956">
        <w:t>694</w:t>
      </w:r>
      <w:r w:rsidR="00CD5D52" w:rsidRPr="00CD5D52">
        <w:t>-КС-201</w:t>
      </w:r>
      <w:r w:rsidR="00F53E1B">
        <w:t>4</w:t>
      </w:r>
      <w:r w:rsidR="00026FB9">
        <w:t xml:space="preserve"> </w:t>
      </w:r>
      <w:r w:rsidR="00546D76">
        <w:t xml:space="preserve">от </w:t>
      </w:r>
      <w:r w:rsidR="00675A4D">
        <w:t>__</w:t>
      </w:r>
      <w:r w:rsidR="007F19C3" w:rsidRPr="002C2CD4">
        <w:t>.</w:t>
      </w:r>
      <w:r w:rsidR="005A63BA">
        <w:t>__</w:t>
      </w:r>
      <w:r w:rsidR="009B4347" w:rsidRPr="002C2CD4">
        <w:t>.201</w:t>
      </w:r>
      <w:r w:rsidR="00F53E1B">
        <w:t>4</w:t>
      </w:r>
      <w:r w:rsidR="009B4347">
        <w:t xml:space="preserve"> г.</w:t>
      </w:r>
      <w:r>
        <w:rPr>
          <w:i/>
          <w:iCs/>
          <w:sz w:val="20"/>
        </w:rPr>
        <w:t>,</w:t>
      </w:r>
      <w:r>
        <w:t xml:space="preserve"> мы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организации</w:t>
      </w:r>
      <w:r>
        <w:rPr>
          <w:i/>
          <w:iCs/>
        </w:rPr>
        <w:t>&gt;</w:t>
      </w:r>
      <w:r>
        <w:t xml:space="preserve"> в лице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должности руководителя и его Ф.И.О.</w:t>
      </w:r>
      <w:r>
        <w:rPr>
          <w:i/>
          <w:iCs/>
        </w:rPr>
        <w:t>&gt;</w:t>
      </w:r>
      <w:r w:rsidR="00091D43">
        <w:t xml:space="preserve"> </w:t>
      </w:r>
      <w:r>
        <w:t>сообщаем о согласии сделать Оферту</w:t>
      </w:r>
      <w:r w:rsidR="00546D76">
        <w:t xml:space="preserve"> № </w:t>
      </w:r>
      <w:r>
        <w:t xml:space="preserve"> </w:t>
      </w:r>
      <w:r w:rsidR="00546D76" w:rsidRPr="00546D76">
        <w:t>&lt;</w:t>
      </w:r>
      <w:r w:rsidR="00546D76">
        <w:t>исх. Номер Оферты</w:t>
      </w:r>
      <w:proofErr w:type="gramStart"/>
      <w:r w:rsidR="00546D76" w:rsidRPr="00546D76">
        <w:t>.</w:t>
      </w:r>
      <w:proofErr w:type="gramEnd"/>
      <w:r w:rsidR="00546D76" w:rsidRPr="00546D76">
        <w:t>&gt;</w:t>
      </w:r>
      <w:r w:rsidR="00546D76">
        <w:t xml:space="preserve"> </w:t>
      </w:r>
      <w:proofErr w:type="gramStart"/>
      <w:r w:rsidR="00546D76">
        <w:t>о</w:t>
      </w:r>
      <w:proofErr w:type="gramEnd"/>
      <w:r w:rsidR="00546D76">
        <w:t xml:space="preserve">т </w:t>
      </w:r>
      <w:r w:rsidR="00546D76" w:rsidRPr="00546D76">
        <w:t>&lt;</w:t>
      </w:r>
      <w:r w:rsidR="00546D76">
        <w:t>дата Оферты</w:t>
      </w:r>
      <w:r w:rsidR="00546D76" w:rsidRPr="00546D76">
        <w:t>&gt;</w:t>
      </w:r>
      <w:r w:rsidR="00546D76">
        <w:t xml:space="preserve"> </w:t>
      </w:r>
      <w:r>
        <w:t>и, в случае принятия нашей Оферты, заключить с ОАО </w:t>
      </w:r>
      <w:r w:rsidR="00F63802">
        <w:t>"</w:t>
      </w:r>
      <w:r>
        <w:t>Славнефть-ЯНОС</w:t>
      </w:r>
      <w:r w:rsidR="00F63802">
        <w:t>"</w:t>
      </w:r>
      <w:r>
        <w:t xml:space="preserve"> договор </w:t>
      </w:r>
      <w:r w:rsidR="005A63BA" w:rsidRPr="005A63BA">
        <w:t xml:space="preserve">на </w:t>
      </w:r>
      <w:r w:rsidR="001F72C2" w:rsidRPr="00407AC6">
        <w:t>«</w:t>
      </w:r>
      <w:r w:rsidR="001F72C2" w:rsidRPr="00407AC6">
        <w:rPr>
          <w:b/>
        </w:rPr>
        <w:t>Выполнение</w:t>
      </w:r>
      <w:r w:rsidR="001F72C2" w:rsidRPr="00407AC6">
        <w:t xml:space="preserve"> </w:t>
      </w:r>
      <w:r w:rsidR="001F72C2" w:rsidRPr="00407AC6">
        <w:rPr>
          <w:b/>
        </w:rPr>
        <w:t>проектных работ в соответствии с</w:t>
      </w:r>
      <w:r w:rsidR="001F72C2">
        <w:rPr>
          <w:b/>
        </w:rPr>
        <w:t xml:space="preserve"> заданием на проектирование № 3-3139</w:t>
      </w:r>
      <w:r w:rsidR="00143956">
        <w:rPr>
          <w:b/>
        </w:rPr>
        <w:t>.1</w:t>
      </w:r>
      <w:r w:rsidR="001F72C2" w:rsidRPr="00407AC6">
        <w:rPr>
          <w:b/>
        </w:rPr>
        <w:t xml:space="preserve"> «</w:t>
      </w:r>
      <w:r w:rsidR="00143956">
        <w:rPr>
          <w:b/>
        </w:rPr>
        <w:t>Разработка технического проекта по замене внутренних циклонов реактора Р-1 и кольцевых воздухораспределителей регенератора Р-2 на установке 1А-1М каталитического производства</w:t>
      </w:r>
      <w:r w:rsidR="001F72C2">
        <w:rPr>
          <w:b/>
        </w:rPr>
        <w:t>»</w:t>
      </w:r>
      <w:r w:rsidR="00F53E1B" w:rsidRPr="005A63BA">
        <w:t>,</w:t>
      </w:r>
      <w:r w:rsidR="00F53E1B">
        <w:t xml:space="preserve"> </w:t>
      </w:r>
      <w:r w:rsidR="00091D43">
        <w:t>указанн</w:t>
      </w:r>
      <w:r w:rsidR="00A979FE">
        <w:t>ых</w:t>
      </w:r>
      <w:r w:rsidR="00091D43">
        <w:t xml:space="preserve"> </w:t>
      </w:r>
      <w:r w:rsidR="00AC2B51">
        <w:t xml:space="preserve">в </w:t>
      </w:r>
      <w:r w:rsidR="00091D43">
        <w:t>ПДО</w:t>
      </w:r>
      <w:r w:rsidR="004B0F1F">
        <w:t>,</w:t>
      </w:r>
      <w:r w:rsidR="00091D43">
        <w:t xml:space="preserve"> </w:t>
      </w:r>
      <w:r w:rsidRPr="00A80684">
        <w:t>н</w:t>
      </w:r>
      <w:r>
        <w:t xml:space="preserve">е </w:t>
      </w:r>
      <w:r w:rsidRPr="004E256A">
        <w:t>позднее 2</w:t>
      </w:r>
      <w:r w:rsidR="00546D76">
        <w:t>0</w:t>
      </w:r>
      <w:r w:rsidRPr="004E256A">
        <w:t xml:space="preserve"> дней с момента уведомления о принятии нашего предложения.</w:t>
      </w:r>
    </w:p>
    <w:p w:rsidR="005626C9" w:rsidRDefault="00546D76" w:rsidP="00546D76">
      <w:pPr>
        <w:jc w:val="both"/>
      </w:pPr>
      <w:r>
        <w:t xml:space="preserve">2. </w:t>
      </w:r>
      <w:r w:rsidR="005626C9">
        <w:t xml:space="preserve">Если по каким-либо причинам мы откажемся </w:t>
      </w:r>
      <w:r w:rsidR="00AE6777" w:rsidRPr="00827FE9">
        <w:rPr>
          <w:color w:val="000000"/>
        </w:rPr>
        <w:t>(уклонимся)</w:t>
      </w:r>
      <w:r w:rsidR="00AE6777">
        <w:rPr>
          <w:color w:val="FF0000"/>
        </w:rPr>
        <w:t xml:space="preserve"> </w:t>
      </w:r>
      <w:r w:rsidR="00142A08">
        <w:t>от подписания договора</w:t>
      </w:r>
      <w:r>
        <w:t xml:space="preserve"> </w:t>
      </w:r>
      <w:r w:rsidR="008904AC">
        <w:t xml:space="preserve"> </w:t>
      </w:r>
      <w:r w:rsidR="005626C9">
        <w:t xml:space="preserve">на предложенных нами в оферте </w:t>
      </w:r>
      <w:r w:rsidR="005626C9" w:rsidRPr="00DE756C">
        <w:rPr>
          <w:b/>
        </w:rPr>
        <w:t>&lt;номер оферты&gt;</w:t>
      </w:r>
      <w:r w:rsidR="005626C9">
        <w:t xml:space="preserve"> от </w:t>
      </w:r>
      <w:r w:rsidR="005626C9" w:rsidRPr="00DE756C">
        <w:rPr>
          <w:b/>
        </w:rPr>
        <w:t>&lt;дата оферты&gt;</w:t>
      </w:r>
      <w:r w:rsidR="005626C9">
        <w:rPr>
          <w:b/>
        </w:rPr>
        <w:t xml:space="preserve"> </w:t>
      </w:r>
      <w:r w:rsidR="005626C9">
        <w:t xml:space="preserve">условиях после получения уведомления об акцепте оферты со стороны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, мы </w:t>
      </w:r>
      <w:proofErr w:type="gramStart"/>
      <w:r w:rsidR="005626C9">
        <w:t>обязуемся</w:t>
      </w:r>
      <w:proofErr w:type="gramEnd"/>
      <w:r w:rsidR="005626C9">
        <w:t xml:space="preserve"> безусловно и безоговорочно, не позднее пяти календарных дней </w:t>
      </w:r>
      <w:r w:rsidR="004A00C4" w:rsidRPr="00E82A9F">
        <w:t>после</w:t>
      </w:r>
      <w:r w:rsidR="005626C9" w:rsidRPr="00E82A9F">
        <w:t xml:space="preserve"> истечения</w:t>
      </w:r>
      <w:r w:rsidR="005626C9">
        <w:t xml:space="preserve"> срока, установленного для подписания договора </w:t>
      </w:r>
      <w:r w:rsidR="008904AC">
        <w:t xml:space="preserve">подряда </w:t>
      </w:r>
      <w:r w:rsidR="005626C9">
        <w:t>(или дня отказа), уплатить Обществу штрафную неустойку в размере 5% от суммы Оферты. Призна</w:t>
      </w:r>
      <w:r w:rsidR="00C857B1">
        <w:t>е</w:t>
      </w:r>
      <w:r w:rsidR="005626C9">
        <w:t xml:space="preserve">м, что при несвоевременной или неполной уплате штрафной неустойки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 вправе начислить, мы обязаны уплатить, пени в размере 0,5% от несвоевременно уплаченной суммы до момента полного погашения. Условия, изложенные в настоящем пункте, мы обязуемся исполнить, как при полном, так и частичном уклонении от подписания договора.</w:t>
      </w:r>
    </w:p>
    <w:p w:rsidR="001E2DD9" w:rsidRDefault="00546D76" w:rsidP="0017700F">
      <w:pPr>
        <w:spacing w:before="60"/>
      </w:pPr>
      <w:r>
        <w:t>3</w:t>
      </w:r>
      <w:r w:rsidR="001E2DD9">
        <w:t>. Сообщаем о себе следующее:</w:t>
      </w:r>
    </w:p>
    <w:p w:rsidR="001E2DD9" w:rsidRDefault="00CD5466" w:rsidP="009607F5">
      <w:pPr>
        <w:spacing w:before="20"/>
      </w:pPr>
      <w:r>
        <w:t>Наименование организации: __</w:t>
      </w:r>
      <w:r w:rsidR="001E2DD9">
        <w:t>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Мест</w:t>
      </w:r>
      <w:r w:rsidR="00C76EF4">
        <w:t xml:space="preserve">онахождение: </w:t>
      </w:r>
      <w:r w:rsidR="00CD5466">
        <w:t>_______</w:t>
      </w:r>
      <w:r>
        <w:t>_________________________________________________________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Почтовый адрес: __________________________________________________________________</w:t>
      </w:r>
    </w:p>
    <w:p w:rsidR="001E2DD9" w:rsidRDefault="001E2DD9" w:rsidP="00142A08">
      <w:pPr>
        <w:spacing w:before="60"/>
      </w:pPr>
      <w:r>
        <w:t>Телефо</w:t>
      </w:r>
      <w:r w:rsidR="00CD5466">
        <w:t xml:space="preserve">н, телефакс, электронный адрес:  </w:t>
      </w:r>
      <w:r>
        <w:t>______________________________________________</w:t>
      </w:r>
    </w:p>
    <w:p w:rsidR="001E2DD9" w:rsidRDefault="001E2DD9" w:rsidP="00142A08">
      <w:pPr>
        <w:spacing w:before="60"/>
      </w:pPr>
      <w:r>
        <w:t>Организационно - правовая форма: _________________________________________________________________________________</w:t>
      </w:r>
    </w:p>
    <w:p w:rsidR="001E2DD9" w:rsidRDefault="001E2DD9" w:rsidP="00142A08">
      <w:pPr>
        <w:spacing w:before="60"/>
      </w:pPr>
      <w:r>
        <w:t>Дата, место и орган регистрации организации: _________________________________________________________________________________</w:t>
      </w:r>
    </w:p>
    <w:p w:rsidR="001E2DD9" w:rsidRDefault="001E2DD9" w:rsidP="00142A08">
      <w:pPr>
        <w:spacing w:before="60"/>
      </w:pPr>
      <w:r>
        <w:t>Банковские реквизиты: _________________________________________________________________________________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БИК_______________________________________________</w:t>
      </w:r>
      <w:r w:rsidR="00035818">
        <w:t>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ИНН ____________________________________________________________________________</w:t>
      </w:r>
    </w:p>
    <w:p w:rsidR="001E2DD9" w:rsidRDefault="001E2DD9" w:rsidP="009C01B3">
      <w:pPr>
        <w:pStyle w:val="21"/>
        <w:spacing w:before="120"/>
        <w:ind w:left="0"/>
        <w:jc w:val="both"/>
      </w:pPr>
      <w:r>
        <w:t>Фамилии лиц, уполномоченных действовать от имени организации с правом подписи юридических и банковских документов</w:t>
      </w:r>
    </w:p>
    <w:p w:rsidR="001E2DD9" w:rsidRDefault="00C76EF4" w:rsidP="00847C8F">
      <w:r>
        <w:t>_______</w:t>
      </w:r>
      <w:r w:rsidR="001E2DD9">
        <w:t>________________________________________________</w:t>
      </w:r>
      <w:r w:rsidR="00322AC1">
        <w:t>____</w:t>
      </w:r>
      <w:r w:rsidR="001E2DD9">
        <w:t>___________________</w:t>
      </w:r>
      <w:r w:rsidR="00035818">
        <w:t>_</w:t>
      </w:r>
    </w:p>
    <w:p w:rsidR="001E2DD9" w:rsidRDefault="00546D76" w:rsidP="009C01B3">
      <w:pPr>
        <w:spacing w:before="120"/>
        <w:jc w:val="both"/>
      </w:pPr>
      <w:r>
        <w:t>4</w:t>
      </w:r>
      <w:r w:rsidR="001E2DD9">
        <w:t xml:space="preserve">. Мы признаем право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 xml:space="preserve"> не акцептовать ни одну из оферт, и в этом случае мы не будем иметь претензий к </w:t>
      </w:r>
      <w:r w:rsidR="004B7A18">
        <w:t>Тендерной</w:t>
      </w:r>
      <w:r w:rsidR="001E2DD9">
        <w:t xml:space="preserve"> комиссии и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>.</w:t>
      </w:r>
    </w:p>
    <w:p w:rsidR="001E2DD9" w:rsidRDefault="00546D76" w:rsidP="0017700F">
      <w:pPr>
        <w:spacing w:before="60"/>
        <w:jc w:val="both"/>
      </w:pPr>
      <w:r>
        <w:t>5</w:t>
      </w:r>
      <w:r w:rsidR="001E2DD9">
        <w:t xml:space="preserve">. Сообщаем, что для оперативного взаимодействия с </w:t>
      </w:r>
      <w:r w:rsidR="002055EC">
        <w:t xml:space="preserve">Тендерной </w:t>
      </w:r>
      <w:r w:rsidR="001E2DD9">
        <w:t>комиссией по всем вопросам, связанным с нашей офертой нами уполномочен &lt;</w:t>
      </w:r>
      <w:r w:rsidR="001E2DD9">
        <w:rPr>
          <w:i/>
          <w:iCs/>
        </w:rPr>
        <w:t>Ф.И.О., телефон работника организации</w:t>
      </w:r>
      <w:r w:rsidR="001E2DD9">
        <w:t xml:space="preserve">&gt;. </w:t>
      </w:r>
    </w:p>
    <w:p w:rsidR="008A3014" w:rsidRDefault="008A3014" w:rsidP="0029484B"/>
    <w:p w:rsidR="001E2DD9" w:rsidRDefault="001E2DD9" w:rsidP="0029484B">
      <w:r>
        <w:t>Руководитель</w:t>
      </w:r>
      <w:r>
        <w:tab/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1E2DD9" w:rsidRPr="008B35D5" w:rsidRDefault="001E2DD9" w:rsidP="0029484B">
      <w:pPr>
        <w:rPr>
          <w:i/>
          <w:iCs/>
          <w:sz w:val="16"/>
          <w:szCs w:val="16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326DF5" w:rsidRPr="008B35D5">
        <w:rPr>
          <w:sz w:val="16"/>
          <w:szCs w:val="16"/>
        </w:rPr>
        <w:tab/>
      </w:r>
      <w:r w:rsidRPr="008B35D5">
        <w:rPr>
          <w:i/>
          <w:iCs/>
          <w:sz w:val="16"/>
          <w:szCs w:val="16"/>
        </w:rPr>
        <w:t>(подпись)</w:t>
      </w:r>
    </w:p>
    <w:p w:rsidR="002055EC" w:rsidRDefault="002055EC" w:rsidP="0029484B"/>
    <w:p w:rsidR="001E2DD9" w:rsidRDefault="001E2DD9" w:rsidP="0029484B">
      <w:r>
        <w:t>Главный бухгалтер</w:t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B671D7" w:rsidRPr="008B35D5" w:rsidRDefault="001E2DD9" w:rsidP="0017700F">
      <w:pPr>
        <w:ind w:left="2127" w:firstLine="709"/>
        <w:rPr>
          <w:i/>
          <w:iCs/>
          <w:sz w:val="16"/>
          <w:szCs w:val="16"/>
        </w:rPr>
      </w:pPr>
      <w:r w:rsidRPr="008B35D5">
        <w:rPr>
          <w:i/>
          <w:iCs/>
          <w:sz w:val="16"/>
          <w:szCs w:val="16"/>
        </w:rPr>
        <w:t>(подпись)</w:t>
      </w:r>
    </w:p>
    <w:p w:rsidR="004E74F9" w:rsidRPr="008B35D5" w:rsidRDefault="004E74F9" w:rsidP="0029484B">
      <w:pPr>
        <w:ind w:firstLine="708"/>
        <w:jc w:val="right"/>
        <w:rPr>
          <w:i/>
          <w:sz w:val="16"/>
          <w:szCs w:val="16"/>
        </w:rPr>
        <w:sectPr w:rsidR="004E74F9" w:rsidRPr="008B35D5" w:rsidSect="00106C38">
          <w:footerReference w:type="default" r:id="rId9"/>
          <w:type w:val="continuous"/>
          <w:pgSz w:w="11907" w:h="16840" w:code="9"/>
          <w:pgMar w:top="851" w:right="567" w:bottom="397" w:left="851" w:header="340" w:footer="340" w:gutter="0"/>
          <w:cols w:space="60"/>
          <w:noEndnote/>
          <w:docGrid w:linePitch="326"/>
        </w:sectPr>
      </w:pPr>
    </w:p>
    <w:p w:rsidR="001E2DD9" w:rsidRPr="00827FE9" w:rsidRDefault="004866BF" w:rsidP="00AF6D08">
      <w:pPr>
        <w:ind w:left="2128" w:firstLine="708"/>
        <w:jc w:val="right"/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>Приложение</w:t>
      </w:r>
      <w:r w:rsidR="001E2DD9" w:rsidRPr="00827FE9">
        <w:rPr>
          <w:b/>
          <w:bCs/>
          <w:color w:val="000000"/>
        </w:rPr>
        <w:t xml:space="preserve"> №</w:t>
      </w:r>
      <w:r w:rsidR="001E2DD9" w:rsidRPr="008E0950">
        <w:rPr>
          <w:b/>
          <w:bCs/>
          <w:color w:val="000000"/>
        </w:rPr>
        <w:t>2</w:t>
      </w:r>
    </w:p>
    <w:p w:rsidR="00CD5D52" w:rsidRPr="00CD5D52" w:rsidRDefault="001E2DD9" w:rsidP="00CD5D52">
      <w:pPr>
        <w:jc w:val="right"/>
      </w:pPr>
      <w:r w:rsidRPr="00A46992">
        <w:t xml:space="preserve">к </w:t>
      </w:r>
      <w:r w:rsidR="00035818" w:rsidRPr="00A46992">
        <w:t>П</w:t>
      </w:r>
      <w:r w:rsidRPr="00A46992">
        <w:t xml:space="preserve">редложению делать </w:t>
      </w:r>
      <w:r w:rsidR="00035818" w:rsidRPr="00A46992">
        <w:t>О</w:t>
      </w:r>
      <w:r w:rsidRPr="00A46992">
        <w:t>ферты №</w:t>
      </w:r>
      <w:r w:rsidR="0048022B" w:rsidRPr="00A46992">
        <w:t xml:space="preserve"> </w:t>
      </w:r>
      <w:r w:rsidR="00143956">
        <w:t>694</w:t>
      </w:r>
      <w:r w:rsidR="00CD5D52" w:rsidRPr="00CD5D52">
        <w:t>-</w:t>
      </w:r>
      <w:r w:rsidR="00F53E1B">
        <w:t>КС</w:t>
      </w:r>
      <w:r w:rsidR="00F53E1B" w:rsidRPr="00CD5D52">
        <w:t xml:space="preserve"> </w:t>
      </w:r>
      <w:r w:rsidR="00CD5D52" w:rsidRPr="00CD5D52">
        <w:t>-201</w:t>
      </w:r>
      <w:r w:rsidR="00F53E1B">
        <w:t>4</w:t>
      </w:r>
    </w:p>
    <w:p w:rsidR="001E2DD9" w:rsidRDefault="005B5684" w:rsidP="00CD5D52">
      <w:pPr>
        <w:jc w:val="righ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0;margin-top:8.4pt;width:135.15pt;height:63pt;z-index:251657728" filled="f" stroked="f">
            <v:textbox style="mso-next-textbox:#_x0000_s1026">
              <w:txbxContent>
                <w:p w:rsidR="00FB5390" w:rsidRDefault="00FB5390" w:rsidP="009332C1">
                  <w:r>
                    <w:t>На бланке организации</w:t>
                  </w:r>
                </w:p>
                <w:p w:rsidR="00FB5390" w:rsidRPr="009332C1" w:rsidRDefault="00FB5390">
                  <w:pPr>
                    <w:rPr>
                      <w:sz w:val="16"/>
                      <w:szCs w:val="16"/>
                    </w:rPr>
                  </w:pPr>
                </w:p>
                <w:p w:rsidR="00FB5390" w:rsidRDefault="00FB5390">
                  <w:r>
                    <w:t>&lt;исходящий номер&gt;</w:t>
                  </w:r>
                </w:p>
                <w:p w:rsidR="00FB5390" w:rsidRPr="00B95502" w:rsidRDefault="00FB5390">
                  <w:r w:rsidRPr="00104750">
                    <w:t>&lt;</w:t>
                  </w:r>
                  <w:r>
                    <w:t>дата</w:t>
                  </w:r>
                  <w:r w:rsidRPr="00104750">
                    <w:t>&gt;</w:t>
                  </w:r>
                </w:p>
              </w:txbxContent>
            </v:textbox>
          </v:shape>
        </w:pict>
      </w:r>
    </w:p>
    <w:p w:rsidR="001E2DD9" w:rsidRDefault="001E2DD9">
      <w:pPr>
        <w:ind w:left="6120"/>
      </w:pPr>
      <w:r>
        <w:t xml:space="preserve">ОАО </w:t>
      </w:r>
      <w:r w:rsidR="00F63802">
        <w:t>"</w:t>
      </w:r>
      <w:r>
        <w:t>Славнефть-ЯНОС</w:t>
      </w:r>
      <w:r w:rsidR="00F63802">
        <w:t>"</w:t>
      </w:r>
    </w:p>
    <w:p w:rsidR="001E2DD9" w:rsidRDefault="001E2DD9">
      <w:pPr>
        <w:ind w:left="6120"/>
      </w:pPr>
      <w:r>
        <w:t>Адрес: 1500</w:t>
      </w:r>
      <w:r w:rsidR="006D324D">
        <w:t>00</w:t>
      </w:r>
      <w:r>
        <w:t xml:space="preserve">,г. Ярославль, </w:t>
      </w:r>
      <w:r w:rsidR="006D324D">
        <w:t xml:space="preserve">ГКП, </w:t>
      </w:r>
      <w:r w:rsidR="00270C52">
        <w:t>Московский пр., д.130</w:t>
      </w:r>
    </w:p>
    <w:p w:rsidR="001E2DD9" w:rsidRDefault="001E2DD9">
      <w:pPr>
        <w:ind w:left="6120"/>
      </w:pPr>
    </w:p>
    <w:p w:rsidR="001E2DD9" w:rsidRDefault="001E2DD9">
      <w:pPr>
        <w:ind w:left="6120"/>
      </w:pPr>
      <w:r>
        <w:t>от ____________________________</w:t>
      </w:r>
    </w:p>
    <w:p w:rsidR="001E2DD9" w:rsidRDefault="001E2DD9">
      <w:pPr>
        <w:ind w:left="6120"/>
      </w:pPr>
      <w:r>
        <w:t xml:space="preserve"> ______________________________</w:t>
      </w:r>
    </w:p>
    <w:p w:rsidR="001F72C2" w:rsidRDefault="001F72C2">
      <w:pPr>
        <w:jc w:val="center"/>
        <w:rPr>
          <w:b/>
          <w:bCs/>
        </w:rPr>
      </w:pPr>
    </w:p>
    <w:p w:rsidR="001E2DD9" w:rsidRDefault="001E2DD9">
      <w:pPr>
        <w:jc w:val="center"/>
        <w:rPr>
          <w:b/>
          <w:bCs/>
        </w:rPr>
      </w:pPr>
      <w:r>
        <w:rPr>
          <w:b/>
          <w:bCs/>
        </w:rPr>
        <w:t>ПРЕДЛОЖЕНИЕ О ЗАКЛЮЧЕНИИ ДОГОВОРА</w:t>
      </w:r>
    </w:p>
    <w:p w:rsidR="001E2DD9" w:rsidRDefault="001E2DD9">
      <w:pPr>
        <w:jc w:val="center"/>
      </w:pPr>
      <w:r>
        <w:t>(безотзывная оферта)</w:t>
      </w:r>
    </w:p>
    <w:p w:rsidR="001E2DD9" w:rsidRDefault="001E2DD9">
      <w:pPr>
        <w:jc w:val="center"/>
      </w:pPr>
    </w:p>
    <w:p w:rsidR="001E2DD9" w:rsidRDefault="00F63802">
      <w:pPr>
        <w:ind w:left="6120"/>
      </w:pPr>
      <w:r>
        <w:t>"</w:t>
      </w:r>
      <w:r w:rsidR="001E2DD9">
        <w:t>____</w:t>
      </w:r>
      <w:r>
        <w:t>"</w:t>
      </w:r>
      <w:r w:rsidR="001E2DD9">
        <w:t xml:space="preserve"> __________________ 20</w:t>
      </w:r>
      <w:r w:rsidR="00E67429">
        <w:t>_</w:t>
      </w:r>
      <w:r w:rsidR="001E2DD9">
        <w:t>_ г.</w:t>
      </w:r>
    </w:p>
    <w:p w:rsidR="001E2DD9" w:rsidRDefault="001E2DD9">
      <w:pPr>
        <w:pStyle w:val="21"/>
        <w:ind w:left="0" w:firstLine="567"/>
        <w:jc w:val="both"/>
      </w:pPr>
      <w:r>
        <w:t xml:space="preserve">_______________________________________________________ направляет настоящую оферту ОАО </w:t>
      </w:r>
      <w:r w:rsidR="00F63802">
        <w:t>"</w:t>
      </w:r>
      <w:r>
        <w:t>Славнефть-ЯНОС</w:t>
      </w:r>
      <w:r w:rsidR="00F63802">
        <w:t>"</w:t>
      </w:r>
      <w:r>
        <w:t xml:space="preserve"> с целью заключения </w:t>
      </w:r>
      <w:r w:rsidR="00476007">
        <w:t>д</w:t>
      </w:r>
      <w:r>
        <w:t xml:space="preserve">оговора </w:t>
      </w:r>
      <w:r w:rsidR="00992283" w:rsidRPr="005A63BA">
        <w:t xml:space="preserve">на </w:t>
      </w:r>
      <w:r w:rsidR="001F72C2" w:rsidRPr="00407AC6">
        <w:t>«</w:t>
      </w:r>
      <w:r w:rsidR="001F72C2" w:rsidRPr="00407AC6">
        <w:rPr>
          <w:b/>
        </w:rPr>
        <w:t>Выполнение</w:t>
      </w:r>
      <w:r w:rsidR="001F72C2" w:rsidRPr="00407AC6">
        <w:t xml:space="preserve"> </w:t>
      </w:r>
      <w:r w:rsidR="001F72C2" w:rsidRPr="00407AC6">
        <w:rPr>
          <w:b/>
        </w:rPr>
        <w:t>проектных работ в соответствии с</w:t>
      </w:r>
      <w:r w:rsidR="001F72C2">
        <w:rPr>
          <w:b/>
        </w:rPr>
        <w:t xml:space="preserve"> заданием на проектирование № 3-3139</w:t>
      </w:r>
      <w:r w:rsidR="00143956">
        <w:rPr>
          <w:b/>
        </w:rPr>
        <w:t>.1</w:t>
      </w:r>
      <w:r w:rsidR="001F72C2" w:rsidRPr="00407AC6">
        <w:rPr>
          <w:b/>
        </w:rPr>
        <w:t xml:space="preserve"> «</w:t>
      </w:r>
      <w:r w:rsidR="00143956">
        <w:rPr>
          <w:b/>
        </w:rPr>
        <w:t>Разработка технического проекта по замене внутренних циклонов реактора Р-1 и кольцевых воздухораспределителей регенератора Р-2 на установке 1А-1М каталитического производства»</w:t>
      </w:r>
      <w:r w:rsidR="00070F76">
        <w:t>,</w:t>
      </w:r>
      <w:r w:rsidR="004A00C4">
        <w:t xml:space="preserve"> </w:t>
      </w:r>
      <w:r>
        <w:t>и предлагает следующие условия:</w:t>
      </w:r>
    </w:p>
    <w:p w:rsidR="001E2DD9" w:rsidRDefault="001E2DD9">
      <w:pPr>
        <w:ind w:firstLine="72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77"/>
        <w:gridCol w:w="5411"/>
      </w:tblGrid>
      <w:tr w:rsidR="001E2DD9" w:rsidTr="0078675B">
        <w:trPr>
          <w:trHeight w:val="1445"/>
        </w:trPr>
        <w:tc>
          <w:tcPr>
            <w:tcW w:w="4536" w:type="dxa"/>
            <w:vAlign w:val="center"/>
          </w:tcPr>
          <w:p w:rsidR="001E2DD9" w:rsidRDefault="001E2DD9" w:rsidP="00CE7AC2">
            <w:pPr>
              <w:tabs>
                <w:tab w:val="left" w:pos="3240"/>
              </w:tabs>
              <w:jc w:val="center"/>
            </w:pPr>
            <w:r>
              <w:t>Наименование предмета оферты:</w:t>
            </w:r>
          </w:p>
        </w:tc>
        <w:tc>
          <w:tcPr>
            <w:tcW w:w="5494" w:type="dxa"/>
            <w:vAlign w:val="center"/>
          </w:tcPr>
          <w:p w:rsidR="001E2DD9" w:rsidRPr="00E10011" w:rsidRDefault="00E10011" w:rsidP="00143956">
            <w:pPr>
              <w:tabs>
                <w:tab w:val="left" w:pos="3240"/>
              </w:tabs>
              <w:jc w:val="center"/>
              <w:rPr>
                <w:color w:val="000000"/>
              </w:rPr>
            </w:pPr>
            <w:r w:rsidRPr="00E10011">
              <w:t>Выполнение проектных работ в соответствии с заданием на проектирование № 3-3139</w:t>
            </w:r>
            <w:r w:rsidR="00143956">
              <w:t>.1</w:t>
            </w:r>
            <w:r w:rsidRPr="00E10011">
              <w:t xml:space="preserve"> </w:t>
            </w:r>
          </w:p>
        </w:tc>
      </w:tr>
      <w:tr w:rsidR="004835F0" w:rsidTr="0078675B">
        <w:trPr>
          <w:trHeight w:val="480"/>
        </w:trPr>
        <w:tc>
          <w:tcPr>
            <w:tcW w:w="4536" w:type="dxa"/>
            <w:vAlign w:val="center"/>
          </w:tcPr>
          <w:p w:rsidR="004835F0" w:rsidRDefault="004835F0" w:rsidP="004835F0">
            <w:pPr>
              <w:tabs>
                <w:tab w:val="left" w:pos="3240"/>
              </w:tabs>
            </w:pPr>
            <w:r w:rsidRPr="004835F0">
              <w:t>Сроки выполнения работ</w:t>
            </w:r>
          </w:p>
        </w:tc>
        <w:tc>
          <w:tcPr>
            <w:tcW w:w="5494" w:type="dxa"/>
            <w:vAlign w:val="center"/>
          </w:tcPr>
          <w:p w:rsidR="004835F0" w:rsidRPr="003D703A" w:rsidRDefault="004835F0" w:rsidP="003D703A">
            <w:pPr>
              <w:tabs>
                <w:tab w:val="left" w:pos="3240"/>
              </w:tabs>
              <w:jc w:val="center"/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 xml:space="preserve">Стоимость работ </w:t>
            </w:r>
            <w:r w:rsidR="00B41B9B" w:rsidRPr="008B35D5">
              <w:t>в руб. (</w:t>
            </w:r>
            <w:r>
              <w:t>без</w:t>
            </w:r>
            <w:r w:rsidR="00B41B9B" w:rsidRPr="008B35D5">
              <w:rPr>
                <w:color w:val="000000"/>
                <w:spacing w:val="1"/>
              </w:rPr>
              <w:t xml:space="preserve"> </w:t>
            </w:r>
            <w:r w:rsidR="00421A3A">
              <w:rPr>
                <w:color w:val="000000"/>
                <w:spacing w:val="1"/>
              </w:rPr>
              <w:t xml:space="preserve">учета </w:t>
            </w:r>
            <w:r w:rsidR="00B41B9B" w:rsidRPr="008B35D5">
              <w:rPr>
                <w:color w:val="000000"/>
                <w:spacing w:val="1"/>
              </w:rPr>
              <w:t>НДС</w:t>
            </w:r>
            <w:r w:rsidR="00B41B9B" w:rsidRPr="008B35D5">
              <w:rPr>
                <w:spacing w:val="1"/>
              </w:rPr>
              <w:t>)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bottom w:val="single" w:sz="4" w:space="0" w:color="auto"/>
            </w:tcBorders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>Полная стоим</w:t>
            </w:r>
            <w:r w:rsidR="00B40F4D">
              <w:t>ость работ в руб. (с уч</w:t>
            </w:r>
            <w:r w:rsidR="00A6567B">
              <w:t>е</w:t>
            </w:r>
            <w:r w:rsidR="00B40F4D">
              <w:t>том НДС</w:t>
            </w:r>
            <w:r>
              <w:t>)</w:t>
            </w:r>
          </w:p>
        </w:tc>
        <w:tc>
          <w:tcPr>
            <w:tcW w:w="5494" w:type="dxa"/>
            <w:tcBorders>
              <w:bottom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top w:val="single" w:sz="4" w:space="0" w:color="auto"/>
            </w:tcBorders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Наличие скидок или условия их получения</w:t>
            </w:r>
          </w:p>
        </w:tc>
        <w:tc>
          <w:tcPr>
            <w:tcW w:w="5494" w:type="dxa"/>
            <w:tcBorders>
              <w:top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496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выполнения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1A765B">
        <w:trPr>
          <w:trHeight w:val="468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оплаты</w:t>
            </w:r>
            <w:r w:rsidR="00B72896">
              <w:t xml:space="preserve">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3C18D1" w:rsidTr="001A765B">
        <w:trPr>
          <w:trHeight w:val="419"/>
        </w:trPr>
        <w:tc>
          <w:tcPr>
            <w:tcW w:w="4536" w:type="dxa"/>
            <w:vAlign w:val="center"/>
          </w:tcPr>
          <w:p w:rsidR="003C18D1" w:rsidRDefault="003C18D1" w:rsidP="00BB2819">
            <w:pPr>
              <w:tabs>
                <w:tab w:val="left" w:pos="3240"/>
              </w:tabs>
            </w:pPr>
            <w:r>
              <w:t>Дополнительные условия</w:t>
            </w:r>
          </w:p>
        </w:tc>
        <w:tc>
          <w:tcPr>
            <w:tcW w:w="5494" w:type="dxa"/>
          </w:tcPr>
          <w:p w:rsidR="003C18D1" w:rsidRDefault="003C18D1">
            <w:pPr>
              <w:tabs>
                <w:tab w:val="left" w:pos="3240"/>
              </w:tabs>
            </w:pPr>
          </w:p>
        </w:tc>
      </w:tr>
    </w:tbl>
    <w:p w:rsidR="00336E13" w:rsidRDefault="00336E13" w:rsidP="009332C1">
      <w:pPr>
        <w:spacing w:before="120"/>
        <w:rPr>
          <w:b/>
          <w:bCs/>
        </w:rPr>
      </w:pP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 xml:space="preserve">1. Настоящее предложение действует до </w:t>
      </w:r>
      <w:r w:rsidR="00F63802">
        <w:rPr>
          <w:b/>
          <w:bCs/>
        </w:rPr>
        <w:t>"</w:t>
      </w:r>
      <w:r>
        <w:rPr>
          <w:b/>
          <w:bCs/>
        </w:rPr>
        <w:t>____</w:t>
      </w:r>
      <w:r w:rsidR="00F63802">
        <w:rPr>
          <w:b/>
          <w:bCs/>
        </w:rPr>
        <w:t>"</w:t>
      </w:r>
      <w:r>
        <w:rPr>
          <w:b/>
          <w:bCs/>
        </w:rPr>
        <w:t xml:space="preserve"> __________________ 20</w:t>
      </w:r>
      <w:r w:rsidR="004D1A64">
        <w:rPr>
          <w:b/>
          <w:bCs/>
        </w:rPr>
        <w:t>_</w:t>
      </w:r>
      <w:r>
        <w:rPr>
          <w:b/>
          <w:bCs/>
        </w:rPr>
        <w:t>_ г.</w:t>
      </w: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>2. Настоящее предложение не может быть отозвано и является безотзывной офертой.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4. Настоящая оферта может быть акцептована не более одного раза.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5. Акцепт не может содержать условий, отличных от настоящей оферты.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6. Более подробные условия оферты содержаться в приложениях, являющихся неотъемлемой частью оферты</w:t>
      </w:r>
      <w:r w:rsidR="00C21D87">
        <w:rPr>
          <w:b/>
          <w:bCs/>
        </w:rPr>
        <w:t>.</w:t>
      </w:r>
    </w:p>
    <w:p w:rsidR="00A6567B" w:rsidRDefault="00A6567B" w:rsidP="00920439">
      <w:pPr>
        <w:rPr>
          <w:i/>
          <w:iCs/>
        </w:rPr>
      </w:pPr>
    </w:p>
    <w:p w:rsidR="004E74F9" w:rsidRDefault="00920439" w:rsidP="00920439">
      <w:r w:rsidRPr="00920439">
        <w:rPr>
          <w:i/>
          <w:iCs/>
        </w:rPr>
        <w:t>МП</w:t>
      </w:r>
      <w:r>
        <w:rPr>
          <w:i/>
          <w:iCs/>
        </w:rPr>
        <w:t xml:space="preserve">                                                                                       </w:t>
      </w:r>
      <w:r w:rsidR="001E2DD9">
        <w:rPr>
          <w:i/>
          <w:iCs/>
        </w:rPr>
        <w:t>Подпись:</w:t>
      </w:r>
      <w:r w:rsidR="00FB11F6" w:rsidRPr="00FB11F6">
        <w:t xml:space="preserve"> </w:t>
      </w:r>
      <w:r w:rsidR="00FB11F6">
        <w:t>_____</w:t>
      </w:r>
      <w:r w:rsidR="004E74F9">
        <w:t>____</w:t>
      </w:r>
      <w:r w:rsidR="00FB11F6">
        <w:t>___</w:t>
      </w:r>
    </w:p>
    <w:p w:rsidR="00F53E1B" w:rsidRDefault="00F53E1B" w:rsidP="009332C1">
      <w:pPr>
        <w:jc w:val="right"/>
        <w:rPr>
          <w:b/>
          <w:bCs/>
        </w:rPr>
      </w:pPr>
    </w:p>
    <w:p w:rsidR="000E5DE3" w:rsidRDefault="000E5DE3" w:rsidP="009332C1">
      <w:pPr>
        <w:jc w:val="right"/>
        <w:rPr>
          <w:b/>
          <w:bCs/>
        </w:rPr>
      </w:pPr>
    </w:p>
    <w:p w:rsidR="001E2DD9" w:rsidRDefault="001E2DD9" w:rsidP="009332C1">
      <w:pPr>
        <w:jc w:val="right"/>
        <w:rPr>
          <w:b/>
          <w:bCs/>
        </w:rPr>
      </w:pPr>
      <w:r>
        <w:rPr>
          <w:b/>
          <w:bCs/>
        </w:rPr>
        <w:lastRenderedPageBreak/>
        <w:t>Приложение №</w:t>
      </w:r>
      <w:r w:rsidRPr="008E0950">
        <w:rPr>
          <w:b/>
          <w:bCs/>
          <w:color w:val="000000"/>
        </w:rPr>
        <w:t>3</w:t>
      </w:r>
    </w:p>
    <w:p w:rsidR="00CD5D52" w:rsidRPr="00CD5D52" w:rsidRDefault="001E2DD9" w:rsidP="00CD5D52">
      <w:pPr>
        <w:jc w:val="right"/>
      </w:pPr>
      <w:r w:rsidRPr="00A46992">
        <w:t>к Предложению делать Оферты №</w:t>
      </w:r>
      <w:r w:rsidR="0048022B" w:rsidRPr="00A46992">
        <w:t xml:space="preserve"> </w:t>
      </w:r>
      <w:r w:rsidR="00EE2280">
        <w:t>694</w:t>
      </w:r>
      <w:r w:rsidR="00CD5D52" w:rsidRPr="00CD5D52">
        <w:t>-КС</w:t>
      </w:r>
      <w:r w:rsidR="00F53E1B" w:rsidRPr="00CD5D52">
        <w:t xml:space="preserve"> </w:t>
      </w:r>
      <w:r w:rsidR="00CD5D52" w:rsidRPr="00CD5D52">
        <w:t>-201</w:t>
      </w:r>
      <w:r w:rsidR="00F53E1B">
        <w:t>4</w:t>
      </w:r>
    </w:p>
    <w:p w:rsidR="003A239B" w:rsidRDefault="003A239B">
      <w:pPr>
        <w:jc w:val="right"/>
        <w:rPr>
          <w:color w:val="FF0000"/>
        </w:rPr>
      </w:pPr>
    </w:p>
    <w:tbl>
      <w:tblPr>
        <w:tblW w:w="9464" w:type="dxa"/>
        <w:tblInd w:w="94" w:type="dxa"/>
        <w:tblLook w:val="04A0" w:firstRow="1" w:lastRow="0" w:firstColumn="1" w:lastColumn="0" w:noHBand="0" w:noVBand="1"/>
      </w:tblPr>
      <w:tblGrid>
        <w:gridCol w:w="4732"/>
        <w:gridCol w:w="4732"/>
      </w:tblGrid>
      <w:tr w:rsidR="004937A2" w:rsidTr="007C49F7">
        <w:tc>
          <w:tcPr>
            <w:tcW w:w="4732" w:type="dxa"/>
          </w:tcPr>
          <w:p w:rsidR="004937A2" w:rsidRPr="001E034E" w:rsidRDefault="004937A2" w:rsidP="00390373">
            <w:pPr>
              <w:rPr>
                <w:b/>
              </w:rPr>
            </w:pPr>
          </w:p>
        </w:tc>
        <w:tc>
          <w:tcPr>
            <w:tcW w:w="4732" w:type="dxa"/>
          </w:tcPr>
          <w:p w:rsidR="004937A2" w:rsidRPr="001E034E" w:rsidRDefault="004937A2" w:rsidP="00390373">
            <w:pPr>
              <w:rPr>
                <w:b/>
              </w:rPr>
            </w:pPr>
            <w:r w:rsidRPr="001E034E">
              <w:rPr>
                <w:b/>
              </w:rPr>
              <w:t>УТВЕРЖД</w:t>
            </w:r>
            <w:r>
              <w:rPr>
                <w:b/>
              </w:rPr>
              <w:t>ЕНО</w:t>
            </w:r>
          </w:p>
        </w:tc>
      </w:tr>
      <w:tr w:rsidR="004937A2" w:rsidTr="007C49F7">
        <w:tc>
          <w:tcPr>
            <w:tcW w:w="4732" w:type="dxa"/>
          </w:tcPr>
          <w:p w:rsidR="004937A2" w:rsidRPr="00045000" w:rsidRDefault="004937A2" w:rsidP="00390373">
            <w:pPr>
              <w:ind w:right="-72"/>
            </w:pPr>
          </w:p>
        </w:tc>
        <w:tc>
          <w:tcPr>
            <w:tcW w:w="4732" w:type="dxa"/>
          </w:tcPr>
          <w:p w:rsidR="004937A2" w:rsidRDefault="004937A2" w:rsidP="00390373">
            <w:pPr>
              <w:ind w:right="-72"/>
            </w:pPr>
            <w:r>
              <w:t>Решением Тендерной комиссии</w:t>
            </w:r>
          </w:p>
          <w:p w:rsidR="004937A2" w:rsidRDefault="004937A2" w:rsidP="00390373">
            <w:pPr>
              <w:ind w:right="-72"/>
            </w:pPr>
            <w:r>
              <w:t>ОАО «Славнефть-ЯНОС»</w:t>
            </w:r>
          </w:p>
          <w:p w:rsidR="004937A2" w:rsidRPr="00045000" w:rsidRDefault="004937A2" w:rsidP="005B5684">
            <w:pPr>
              <w:ind w:right="-72"/>
            </w:pPr>
            <w:r>
              <w:t xml:space="preserve">Протокол № </w:t>
            </w:r>
            <w:r w:rsidR="005B5684">
              <w:t>210</w:t>
            </w:r>
          </w:p>
        </w:tc>
      </w:tr>
      <w:tr w:rsidR="004937A2" w:rsidTr="007C49F7">
        <w:trPr>
          <w:trHeight w:val="431"/>
        </w:trPr>
        <w:tc>
          <w:tcPr>
            <w:tcW w:w="4732" w:type="dxa"/>
          </w:tcPr>
          <w:p w:rsidR="004937A2" w:rsidRPr="00264E47" w:rsidRDefault="004937A2" w:rsidP="00390373">
            <w:pPr>
              <w:spacing w:before="120"/>
            </w:pPr>
          </w:p>
        </w:tc>
        <w:tc>
          <w:tcPr>
            <w:tcW w:w="4732" w:type="dxa"/>
          </w:tcPr>
          <w:p w:rsidR="004937A2" w:rsidRPr="00264E47" w:rsidRDefault="005B5684" w:rsidP="005B5684">
            <w:pPr>
              <w:spacing w:before="120"/>
            </w:pPr>
            <w:r>
              <w:t>«15</w:t>
            </w:r>
            <w:r w:rsidR="004937A2">
              <w:t xml:space="preserve">» </w:t>
            </w:r>
            <w:r>
              <w:t>декабря</w:t>
            </w:r>
            <w:bookmarkStart w:id="0" w:name="_GoBack"/>
            <w:bookmarkEnd w:id="0"/>
            <w:r w:rsidR="004937A2" w:rsidRPr="00264E47">
              <w:t xml:space="preserve"> 201</w:t>
            </w:r>
            <w:r w:rsidR="004937A2">
              <w:t>4</w:t>
            </w:r>
            <w:r w:rsidR="004937A2" w:rsidRPr="00264E47">
              <w:t xml:space="preserve"> года</w:t>
            </w:r>
          </w:p>
        </w:tc>
      </w:tr>
    </w:tbl>
    <w:p w:rsidR="004937A2" w:rsidRPr="00BB651F" w:rsidRDefault="004937A2">
      <w:pPr>
        <w:jc w:val="right"/>
        <w:rPr>
          <w:color w:val="FF0000"/>
        </w:rPr>
      </w:pPr>
    </w:p>
    <w:p w:rsidR="0036458E" w:rsidRPr="00935DAB" w:rsidRDefault="0036458E" w:rsidP="0036458E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b/>
          <w:sz w:val="26"/>
        </w:rPr>
      </w:pPr>
      <w:r w:rsidRPr="00935DAB">
        <w:rPr>
          <w:b/>
          <w:sz w:val="26"/>
        </w:rPr>
        <w:t>Требования к предмету оферты</w:t>
      </w:r>
    </w:p>
    <w:p w:rsidR="0036458E" w:rsidRPr="00484F36" w:rsidRDefault="0036458E" w:rsidP="0036458E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sz w:val="26"/>
        </w:rPr>
      </w:pPr>
      <w:r w:rsidRPr="00484F36">
        <w:rPr>
          <w:sz w:val="26"/>
        </w:rPr>
        <w:t xml:space="preserve"> </w:t>
      </w:r>
    </w:p>
    <w:p w:rsidR="0036458E" w:rsidRPr="00392C28" w:rsidRDefault="0036458E" w:rsidP="0036458E">
      <w:pPr>
        <w:suppressAutoHyphens/>
        <w:autoSpaceDE w:val="0"/>
        <w:jc w:val="both"/>
        <w:rPr>
          <w:b/>
          <w:iCs/>
        </w:rPr>
      </w:pPr>
      <w:r w:rsidRPr="00392C28">
        <w:rPr>
          <w:b/>
          <w:iCs/>
        </w:rPr>
        <w:t>1.Общие положения.</w:t>
      </w:r>
    </w:p>
    <w:p w:rsidR="0036458E" w:rsidRDefault="0036458E" w:rsidP="0036458E">
      <w:pPr>
        <w:suppressAutoHyphens/>
        <w:ind w:firstLine="709"/>
        <w:jc w:val="both"/>
        <w:rPr>
          <w:u w:val="single"/>
        </w:rPr>
      </w:pPr>
    </w:p>
    <w:p w:rsidR="008B3DD8" w:rsidRDefault="0036458E" w:rsidP="0036458E">
      <w:pPr>
        <w:suppressAutoHyphens/>
        <w:ind w:firstLine="709"/>
        <w:jc w:val="both"/>
      </w:pPr>
      <w:r>
        <w:rPr>
          <w:u w:val="single"/>
        </w:rPr>
        <w:t>Предмет закупки</w:t>
      </w:r>
      <w:r>
        <w:t xml:space="preserve">: </w:t>
      </w:r>
      <w:r w:rsidR="00C3495A">
        <w:t>в</w:t>
      </w:r>
      <w:r w:rsidR="00AD3920" w:rsidRPr="00AD3920">
        <w:t>ыполнение проектных работ в соответствии с заданием на проектирование № 3-3139</w:t>
      </w:r>
      <w:r w:rsidR="00143956">
        <w:t>.</w:t>
      </w:r>
      <w:r w:rsidR="00CC5C02">
        <w:t>1</w:t>
      </w:r>
      <w:r w:rsidR="00AD3920" w:rsidRPr="00AD3920">
        <w:t xml:space="preserve"> </w:t>
      </w:r>
      <w:r w:rsidR="00A61D1F" w:rsidRPr="00A61D1F">
        <w:t>«</w:t>
      </w:r>
      <w:r w:rsidR="00C3495A">
        <w:rPr>
          <w:b/>
        </w:rPr>
        <w:t>Разработка технического проекта по замене внутренних циклонов реактора Р-1 и кольцевых воздухораспределителей регенератора Р-2 на установке 1А-1М каталитического производства</w:t>
      </w:r>
      <w:r w:rsidR="00A61D1F" w:rsidRPr="00A61D1F">
        <w:t>»</w:t>
      </w:r>
      <w:r w:rsidR="00AD3920" w:rsidRPr="00AD3920">
        <w:t>, в рамках выполнения программы «Перечень оборудования, не входящего в смету строек»</w:t>
      </w:r>
      <w:r w:rsidRPr="008B3DD8">
        <w:t>.</w:t>
      </w:r>
      <w:r>
        <w:t xml:space="preserve"> </w:t>
      </w:r>
    </w:p>
    <w:p w:rsidR="0036458E" w:rsidRDefault="0036458E" w:rsidP="0036458E">
      <w:pPr>
        <w:suppressAutoHyphens/>
        <w:ind w:firstLine="709"/>
        <w:jc w:val="both"/>
      </w:pPr>
      <w:r w:rsidRPr="00166C03">
        <w:t xml:space="preserve">Данный предмет закупки выставляется на тендер единым лотом. </w:t>
      </w:r>
    </w:p>
    <w:p w:rsidR="0036458E" w:rsidRDefault="0036458E" w:rsidP="0036458E">
      <w:pPr>
        <w:suppressAutoHyphens/>
        <w:ind w:firstLine="540"/>
        <w:jc w:val="both"/>
        <w:rPr>
          <w:u w:val="single"/>
        </w:rPr>
      </w:pPr>
    </w:p>
    <w:p w:rsidR="0036458E" w:rsidRDefault="0036458E" w:rsidP="0036458E">
      <w:pPr>
        <w:suppressAutoHyphens/>
        <w:ind w:firstLine="540"/>
        <w:jc w:val="both"/>
        <w:rPr>
          <w:u w:val="single"/>
        </w:rPr>
      </w:pPr>
      <w:r>
        <w:rPr>
          <w:u w:val="single"/>
        </w:rPr>
        <w:t xml:space="preserve">Содержание комплекса работ, вошедших в объем тендера: </w:t>
      </w:r>
    </w:p>
    <w:p w:rsidR="0036458E" w:rsidRPr="00FB5390" w:rsidRDefault="00A61D1F" w:rsidP="0036458E">
      <w:pPr>
        <w:suppressAutoHyphens/>
        <w:ind w:firstLine="540"/>
        <w:jc w:val="both"/>
      </w:pPr>
      <w:proofErr w:type="gramStart"/>
      <w:r>
        <w:t>Согласно Задания</w:t>
      </w:r>
      <w:proofErr w:type="gramEnd"/>
      <w:r>
        <w:t xml:space="preserve"> на проектирование </w:t>
      </w:r>
      <w:r w:rsidR="00AD3920" w:rsidRPr="00AD3920">
        <w:t>№ 3</w:t>
      </w:r>
      <w:r w:rsidR="00FB5390" w:rsidRPr="00AD3920">
        <w:t>-</w:t>
      </w:r>
      <w:r w:rsidR="00FB5390" w:rsidRPr="00FB5390">
        <w:t>3139.1 «Разработка технического проекта по замене внутренних циклонов реактора Р-1 и кольцевых воздухораспределителей регенератора Р-2 на установке 1А-1М каталитического производства», в рамках выполнения программы «Перечень оборудования, не входящего в смету строек»</w:t>
      </w:r>
      <w:r w:rsidR="008B3DD8" w:rsidRPr="00FB5390">
        <w:t>.</w:t>
      </w:r>
    </w:p>
    <w:p w:rsidR="0036458E" w:rsidRDefault="0036458E" w:rsidP="0036458E">
      <w:pPr>
        <w:suppressAutoHyphens/>
        <w:ind w:left="540"/>
        <w:jc w:val="both"/>
      </w:pPr>
    </w:p>
    <w:p w:rsidR="0036458E" w:rsidRDefault="0036458E" w:rsidP="0036458E">
      <w:pPr>
        <w:suppressAutoHyphens/>
        <w:ind w:firstLine="540"/>
        <w:jc w:val="both"/>
      </w:pPr>
      <w:r>
        <w:t xml:space="preserve">Предоставленная контрагентом </w:t>
      </w:r>
      <w:r>
        <w:rPr>
          <w:u w:val="single"/>
        </w:rPr>
        <w:t>твердая</w:t>
      </w:r>
      <w:r>
        <w:t xml:space="preserve"> договорная цена работ, вошедших в объем тендера, </w:t>
      </w:r>
      <w:r w:rsidRPr="00734BA7">
        <w:t xml:space="preserve">должна включать в себя </w:t>
      </w:r>
      <w:r>
        <w:t xml:space="preserve">стоимость полного комплекса необходимых работ, в том числе учитывать затраты на все работы, сопровождающие процесс проектирования: сбор исходных данных, проведение инженерных изысканий, обследование строительных конструкций. </w:t>
      </w:r>
    </w:p>
    <w:p w:rsidR="0036458E" w:rsidRDefault="0036458E" w:rsidP="0036458E">
      <w:pPr>
        <w:suppressAutoHyphens/>
        <w:ind w:firstLine="540"/>
        <w:jc w:val="both"/>
      </w:pPr>
      <w:r w:rsidRPr="00C91407">
        <w:t>При необходимости увеличения или уменьшения объема проектирования по сравнению с Заданием на проектирование  Заказчик вносит изменения в Задание на проектирование к Договору</w:t>
      </w:r>
      <w:r>
        <w:t xml:space="preserve"> подряда</w:t>
      </w:r>
      <w:r w:rsidRPr="00C91407">
        <w:t>, направив письменное указание Подрядчику. Если такие изменения  повлекут за собой увеличение или уменьшение стоимости или сроков выполнения работ Подрядчиком, Подрядчик уведомляет об этом Заказчика в письменной форме с предоставлением оценки влияния таких изменений на стоимость и срок выполнения работ. Работы по измененному Заказчиком Заданию на проектирование выполняются и оплачиваются в соответствии с Дополнительным соглашением к данному Договору.</w:t>
      </w:r>
      <w:r>
        <w:t xml:space="preserve"> </w:t>
      </w:r>
    </w:p>
    <w:p w:rsidR="001342E5" w:rsidRDefault="001342E5" w:rsidP="001342E5">
      <w:pPr>
        <w:suppressAutoHyphens/>
        <w:ind w:firstLine="540"/>
        <w:jc w:val="both"/>
        <w:rPr>
          <w:i/>
          <w:u w:val="single"/>
        </w:rPr>
      </w:pPr>
    </w:p>
    <w:p w:rsidR="00037C9B" w:rsidRDefault="001342E5" w:rsidP="001342E5">
      <w:pPr>
        <w:suppressAutoHyphens/>
        <w:ind w:firstLine="540"/>
        <w:jc w:val="both"/>
        <w:rPr>
          <w:i/>
          <w:u w:val="single"/>
        </w:rPr>
      </w:pPr>
      <w:r w:rsidRPr="00A003B6">
        <w:rPr>
          <w:i/>
          <w:u w:val="single"/>
        </w:rPr>
        <w:t xml:space="preserve">Выбор Подрядчика на </w:t>
      </w:r>
      <w:r w:rsidRPr="00A003B6">
        <w:rPr>
          <w:i/>
          <w:szCs w:val="28"/>
          <w:u w:val="single"/>
        </w:rPr>
        <w:t xml:space="preserve">проведение вышеуказанных работ </w:t>
      </w:r>
      <w:r w:rsidRPr="00A003B6">
        <w:rPr>
          <w:i/>
          <w:u w:val="single"/>
        </w:rPr>
        <w:t>будет осуществляться  по следующим критериям оценки:</w:t>
      </w:r>
    </w:p>
    <w:p w:rsidR="00037C9B" w:rsidRPr="00037C9B" w:rsidRDefault="00037C9B" w:rsidP="00037C9B">
      <w:pPr>
        <w:suppressAutoHyphens/>
        <w:ind w:firstLine="284"/>
        <w:jc w:val="both"/>
      </w:pPr>
      <w:r>
        <w:t>- наличие с</w:t>
      </w:r>
      <w:r w:rsidRPr="00FB55FD">
        <w:t>видетельств</w:t>
      </w:r>
      <w:r>
        <w:t>а</w:t>
      </w:r>
      <w:r w:rsidRPr="00FB55FD">
        <w:t xml:space="preserve"> о допуске к работам</w:t>
      </w:r>
      <w:r>
        <w:t>, которые оказывают влияние на безопасность объектов капитального строительства, по предмету закупки, с правом заключения договоров по организации проектирования (подготовке проектной документации), стоимость которых по одному договору не менее стоимости коммерческого предложения участника по предмету закупки);</w:t>
      </w:r>
    </w:p>
    <w:p w:rsidR="001342E5" w:rsidRDefault="001342E5" w:rsidP="001342E5">
      <w:pPr>
        <w:suppressAutoHyphens/>
        <w:ind w:firstLine="284"/>
        <w:jc w:val="both"/>
      </w:pPr>
      <w:proofErr w:type="gramStart"/>
      <w:r w:rsidRPr="00A003B6">
        <w:t xml:space="preserve">- </w:t>
      </w:r>
      <w:r w:rsidR="00B7161E">
        <w:t>н</w:t>
      </w:r>
      <w:r w:rsidR="00B7161E" w:rsidRPr="00B7161E">
        <w:t xml:space="preserve">аличие опыта </w:t>
      </w:r>
      <w:r w:rsidR="00FB5390">
        <w:t>работы проектной организации по выполнению собственными силами проектных и/или изыскательских работ по объектам, аналогичным предмету закупки</w:t>
      </w:r>
      <w:r w:rsidR="003C58EC">
        <w:t xml:space="preserve"> </w:t>
      </w:r>
      <w:r w:rsidR="00E83EC8">
        <w:t>более</w:t>
      </w:r>
      <w:r w:rsidR="003C58EC">
        <w:t xml:space="preserve"> 10 лет</w:t>
      </w:r>
      <w:r w:rsidR="00B7161E">
        <w:t xml:space="preserve"> </w:t>
      </w:r>
      <w:r w:rsidRPr="00A003B6">
        <w:t xml:space="preserve">(по предоставленной контрагентом справке об опыте работы за последние </w:t>
      </w:r>
      <w:r w:rsidR="00D9628F">
        <w:t>10</w:t>
      </w:r>
      <w:r w:rsidRPr="00A003B6">
        <w:t xml:space="preserve"> </w:t>
      </w:r>
      <w:r w:rsidR="003E4E57">
        <w:t>лет</w:t>
      </w:r>
      <w:r w:rsidRPr="00A003B6">
        <w:t>, за подписью руководителя организации)</w:t>
      </w:r>
      <w:r w:rsidR="00B97C66">
        <w:t>;</w:t>
      </w:r>
      <w:r w:rsidR="00D9628F">
        <w:t xml:space="preserve"> </w:t>
      </w:r>
      <w:proofErr w:type="gramEnd"/>
    </w:p>
    <w:p w:rsidR="001342E5" w:rsidRDefault="001342E5" w:rsidP="001342E5">
      <w:pPr>
        <w:suppressAutoHyphens/>
        <w:ind w:firstLine="284"/>
        <w:jc w:val="both"/>
      </w:pPr>
      <w:r w:rsidRPr="00A003B6">
        <w:t xml:space="preserve">- наличие </w:t>
      </w:r>
      <w:r w:rsidR="00443387">
        <w:t xml:space="preserve">специалистов для выполнения работ по предмету закупки </w:t>
      </w:r>
      <w:r w:rsidRPr="00A003B6">
        <w:t>(по предоставленн</w:t>
      </w:r>
      <w:r w:rsidR="00443387">
        <w:t>ой</w:t>
      </w:r>
      <w:r w:rsidRPr="00A003B6">
        <w:t xml:space="preserve"> контрагентом справк</w:t>
      </w:r>
      <w:r w:rsidR="00443387">
        <w:t>е</w:t>
      </w:r>
      <w:r w:rsidRPr="00A003B6">
        <w:t xml:space="preserve"> о кадровых ресурсах, которые будут </w:t>
      </w:r>
      <w:r w:rsidR="00404EC7">
        <w:t>задействованы</w:t>
      </w:r>
      <w:r w:rsidRPr="00A003B6">
        <w:t xml:space="preserve"> при выполнении договора, за подписью руководителя организации</w:t>
      </w:r>
      <w:r w:rsidR="00443387">
        <w:t>)</w:t>
      </w:r>
      <w:r w:rsidRPr="00A003B6">
        <w:t>;</w:t>
      </w:r>
    </w:p>
    <w:p w:rsidR="00443387" w:rsidRDefault="00443387" w:rsidP="001342E5">
      <w:pPr>
        <w:suppressAutoHyphens/>
        <w:ind w:firstLine="284"/>
        <w:jc w:val="both"/>
      </w:pPr>
      <w:r>
        <w:lastRenderedPageBreak/>
        <w:t>- наличие специализированного программного обеспечения</w:t>
      </w:r>
      <w:r w:rsidRPr="00A003B6">
        <w:t xml:space="preserve"> для выполнения работ по предмету закупки</w:t>
      </w:r>
      <w:r>
        <w:t xml:space="preserve"> </w:t>
      </w:r>
      <w:r w:rsidRPr="00A003B6">
        <w:t>(по предоставленн</w:t>
      </w:r>
      <w:r>
        <w:t>ой</w:t>
      </w:r>
      <w:r w:rsidRPr="00A003B6">
        <w:t xml:space="preserve"> контрагентом </w:t>
      </w:r>
      <w:r>
        <w:t>с</w:t>
      </w:r>
      <w:r w:rsidRPr="000465BF">
        <w:t>правк</w:t>
      </w:r>
      <w:r>
        <w:t>е</w:t>
      </w:r>
      <w:r w:rsidRPr="000465BF">
        <w:t xml:space="preserve"> о наличии материально-технических ресурсов</w:t>
      </w:r>
      <w:r>
        <w:t xml:space="preserve"> и </w:t>
      </w:r>
      <w:r w:rsidRPr="000E7007">
        <w:t>специализированного программного обеспечения</w:t>
      </w:r>
      <w:r w:rsidRPr="00A003B6">
        <w:t>, за подписью руководителя организации</w:t>
      </w:r>
      <w:r>
        <w:t>);</w:t>
      </w:r>
    </w:p>
    <w:p w:rsidR="001342E5" w:rsidRDefault="00404EC7" w:rsidP="001342E5">
      <w:pPr>
        <w:suppressAutoHyphens/>
        <w:ind w:firstLine="284"/>
        <w:jc w:val="both"/>
      </w:pPr>
      <w:r>
        <w:t xml:space="preserve">- </w:t>
      </w:r>
      <w:r w:rsidR="00A33FDE">
        <w:t>с</w:t>
      </w:r>
      <w:r w:rsidR="00A33FDE" w:rsidRPr="00A33FDE">
        <w:t xml:space="preserve">оответствие  </w:t>
      </w:r>
      <w:r w:rsidR="00443387">
        <w:t xml:space="preserve">технического </w:t>
      </w:r>
      <w:r w:rsidR="00A33FDE" w:rsidRPr="00A33FDE">
        <w:t>предложения по составу и содержанию требованиям Задания на проектирование</w:t>
      </w:r>
      <w:r w:rsidR="00443387">
        <w:t>;</w:t>
      </w:r>
    </w:p>
    <w:p w:rsidR="00443387" w:rsidRPr="00A003B6" w:rsidRDefault="00443387" w:rsidP="00443387">
      <w:pPr>
        <w:suppressAutoHyphens/>
        <w:ind w:firstLine="284"/>
        <w:jc w:val="both"/>
      </w:pPr>
      <w:r w:rsidRPr="00A003B6">
        <w:t xml:space="preserve">-  </w:t>
      </w:r>
      <w:r>
        <w:t xml:space="preserve"> наименьшая твердая</w:t>
      </w:r>
      <w:r w:rsidRPr="00A003B6">
        <w:t xml:space="preserve"> договорная цена работ</w:t>
      </w:r>
      <w:r>
        <w:t>.</w:t>
      </w:r>
    </w:p>
    <w:p w:rsidR="00443387" w:rsidRPr="00A003B6" w:rsidRDefault="00443387" w:rsidP="001342E5">
      <w:pPr>
        <w:suppressAutoHyphens/>
        <w:ind w:firstLine="284"/>
        <w:jc w:val="both"/>
      </w:pPr>
    </w:p>
    <w:p w:rsidR="00404EC7" w:rsidRDefault="00404EC7" w:rsidP="0036458E">
      <w:pPr>
        <w:suppressAutoHyphens/>
        <w:ind w:firstLine="540"/>
        <w:jc w:val="both"/>
        <w:rPr>
          <w:u w:val="single"/>
        </w:rPr>
      </w:pPr>
    </w:p>
    <w:p w:rsidR="0036458E" w:rsidRDefault="0036458E" w:rsidP="0036458E">
      <w:pPr>
        <w:suppressAutoHyphens/>
        <w:ind w:firstLine="540"/>
        <w:jc w:val="both"/>
      </w:pPr>
      <w:r w:rsidRPr="00734BA7">
        <w:rPr>
          <w:u w:val="single"/>
        </w:rPr>
        <w:t>Основные технико-экономические параметры</w:t>
      </w:r>
      <w:r w:rsidRPr="00734BA7">
        <w:t xml:space="preserve">: </w:t>
      </w:r>
      <w:r w:rsidR="00404EC7" w:rsidRPr="00734BA7">
        <w:t xml:space="preserve">работы производятся </w:t>
      </w:r>
      <w:r w:rsidR="00404EC7">
        <w:t xml:space="preserve">для </w:t>
      </w:r>
      <w:r w:rsidR="00404EC7" w:rsidRPr="00734BA7">
        <w:t xml:space="preserve">ОАО «Славнефть-ЯНОС», являющегося опасным объектом, </w:t>
      </w:r>
      <w:r w:rsidR="00404EC7">
        <w:t>в рамках программы</w:t>
      </w:r>
      <w:r w:rsidR="00404EC7" w:rsidRPr="0057577D">
        <w:t xml:space="preserve"> «</w:t>
      </w:r>
      <w:r w:rsidR="00404EC7">
        <w:t>Перечень оборудования, не входящего в смету строек».</w:t>
      </w:r>
    </w:p>
    <w:p w:rsidR="0036458E" w:rsidRPr="009F12A8" w:rsidRDefault="0036458E" w:rsidP="0036458E">
      <w:pPr>
        <w:suppressAutoHyphens/>
        <w:ind w:firstLine="540"/>
        <w:jc w:val="both"/>
      </w:pPr>
    </w:p>
    <w:p w:rsidR="0036458E" w:rsidRPr="00734BA7" w:rsidRDefault="0036458E" w:rsidP="0036458E">
      <w:pPr>
        <w:suppressAutoHyphens/>
        <w:autoSpaceDE w:val="0"/>
        <w:spacing w:before="120"/>
        <w:jc w:val="both"/>
      </w:pPr>
      <w:r w:rsidRPr="00734BA7">
        <w:rPr>
          <w:u w:val="single"/>
        </w:rPr>
        <w:t>Заказчик:</w:t>
      </w:r>
      <w:r w:rsidRPr="00734BA7">
        <w:t xml:space="preserve"> Открытое Акционерное Общество «Славнефть – Ярославнефтеоргсинтез» (ОАО «Славнефть – ЯНОС»)</w:t>
      </w:r>
    </w:p>
    <w:p w:rsidR="0036458E" w:rsidRPr="00203FE6" w:rsidRDefault="0036458E" w:rsidP="00EA5E52">
      <w:pPr>
        <w:suppressAutoHyphens/>
        <w:autoSpaceDE w:val="0"/>
        <w:spacing w:before="120"/>
        <w:jc w:val="both"/>
        <w:rPr>
          <w:u w:val="single"/>
        </w:rPr>
      </w:pPr>
      <w:r w:rsidRPr="0086301C">
        <w:rPr>
          <w:u w:val="single"/>
        </w:rPr>
        <w:t>Плановые сроки выполнения работ:</w:t>
      </w:r>
      <w:r w:rsidRPr="0086301C">
        <w:t xml:space="preserve"> </w:t>
      </w:r>
    </w:p>
    <w:p w:rsidR="00EA5E52" w:rsidRDefault="0036458E" w:rsidP="0036458E">
      <w:pPr>
        <w:suppressAutoHyphens/>
        <w:autoSpaceDE w:val="0"/>
        <w:jc w:val="both"/>
        <w:rPr>
          <w:i/>
        </w:rPr>
      </w:pPr>
      <w:r w:rsidRPr="006B266D">
        <w:rPr>
          <w:i/>
        </w:rPr>
        <w:t>Начало работ – дата подписания Договора,</w:t>
      </w:r>
    </w:p>
    <w:p w:rsidR="0036458E" w:rsidRPr="006B266D" w:rsidRDefault="0036458E" w:rsidP="0036458E">
      <w:pPr>
        <w:suppressAutoHyphens/>
        <w:autoSpaceDE w:val="0"/>
        <w:jc w:val="both"/>
        <w:rPr>
          <w:i/>
        </w:rPr>
      </w:pPr>
      <w:r w:rsidRPr="006B266D">
        <w:rPr>
          <w:i/>
        </w:rPr>
        <w:t xml:space="preserve"> окончание работ – </w:t>
      </w:r>
      <w:r w:rsidRPr="00C4198A">
        <w:rPr>
          <w:b/>
          <w:i/>
        </w:rPr>
        <w:t>15.0</w:t>
      </w:r>
      <w:r w:rsidR="00CC5C02">
        <w:rPr>
          <w:b/>
          <w:i/>
        </w:rPr>
        <w:t>8</w:t>
      </w:r>
      <w:r w:rsidRPr="00C4198A">
        <w:rPr>
          <w:b/>
          <w:i/>
        </w:rPr>
        <w:t>.201</w:t>
      </w:r>
      <w:r w:rsidR="00EA5E52">
        <w:rPr>
          <w:b/>
          <w:i/>
        </w:rPr>
        <w:t>5</w:t>
      </w:r>
      <w:r w:rsidRPr="00C4198A">
        <w:rPr>
          <w:b/>
          <w:i/>
        </w:rPr>
        <w:t xml:space="preserve"> г.</w:t>
      </w:r>
    </w:p>
    <w:p w:rsidR="0036458E" w:rsidRPr="00E837F2" w:rsidRDefault="0036458E" w:rsidP="0036458E">
      <w:pPr>
        <w:suppressAutoHyphens/>
        <w:autoSpaceDE w:val="0"/>
        <w:ind w:left="360"/>
        <w:jc w:val="both"/>
      </w:pPr>
    </w:p>
    <w:p w:rsidR="0036458E" w:rsidRDefault="0036458E" w:rsidP="0036458E">
      <w:pPr>
        <w:suppressAutoHyphens/>
        <w:autoSpaceDE w:val="0"/>
        <w:spacing w:before="120"/>
        <w:jc w:val="both"/>
      </w:pPr>
      <w:r>
        <w:rPr>
          <w:u w:val="single"/>
        </w:rPr>
        <w:t>Условия оплаты работ</w:t>
      </w:r>
      <w:r>
        <w:t xml:space="preserve">: </w:t>
      </w:r>
    </w:p>
    <w:p w:rsidR="0036458E" w:rsidRPr="00AA4760" w:rsidRDefault="0036458E" w:rsidP="0036458E">
      <w:pPr>
        <w:suppressAutoHyphens/>
        <w:jc w:val="both"/>
      </w:pPr>
      <w:r w:rsidRPr="00AA4760">
        <w:t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Договора</w:t>
      </w:r>
      <w:r>
        <w:t xml:space="preserve"> подряда</w:t>
      </w:r>
      <w:r w:rsidRPr="00AA4760">
        <w:t xml:space="preserve"> оплата производится не раньше оплаты Подрядчиком сумм неустоек/штрафов, предъявленных Подрядчику </w:t>
      </w:r>
      <w:r w:rsidRPr="00AA4760">
        <w:rPr>
          <w:color w:val="000000"/>
        </w:rPr>
        <w:t>(пункт</w:t>
      </w:r>
      <w:r>
        <w:rPr>
          <w:color w:val="000000"/>
        </w:rPr>
        <w:t xml:space="preserve"> 6.2 Договора</w:t>
      </w:r>
      <w:r w:rsidRPr="00AA4760">
        <w:rPr>
          <w:color w:val="000000"/>
        </w:rPr>
        <w:t>).</w:t>
      </w:r>
    </w:p>
    <w:p w:rsidR="0036458E" w:rsidRDefault="0036458E" w:rsidP="0036458E">
      <w:pPr>
        <w:suppressAutoHyphens/>
        <w:spacing w:before="120"/>
        <w:jc w:val="both"/>
      </w:pPr>
      <w:r w:rsidRPr="00B24482">
        <w:rPr>
          <w:u w:val="single"/>
        </w:rPr>
        <w:t xml:space="preserve">Выдаваемая контрагентам </w:t>
      </w:r>
      <w:r>
        <w:rPr>
          <w:u w:val="single"/>
        </w:rPr>
        <w:t>техническая документация</w:t>
      </w:r>
      <w:r>
        <w:t xml:space="preserve">: </w:t>
      </w:r>
    </w:p>
    <w:p w:rsidR="00EF72C3" w:rsidRPr="00B72141" w:rsidRDefault="00EF72C3" w:rsidP="00EF72C3">
      <w:pPr>
        <w:jc w:val="both"/>
      </w:pPr>
      <w:r w:rsidRPr="00C249EA">
        <w:t>задани</w:t>
      </w:r>
      <w:r>
        <w:t>е</w:t>
      </w:r>
      <w:r w:rsidRPr="00C249EA">
        <w:t xml:space="preserve"> на проектирование </w:t>
      </w:r>
      <w:r w:rsidR="00CC5C02" w:rsidRPr="00CC5C02">
        <w:t>№ 3-3139.</w:t>
      </w:r>
      <w:r w:rsidR="00CC5C02">
        <w:t>1</w:t>
      </w:r>
      <w:r w:rsidR="00CC5C02" w:rsidRPr="00CC5C02">
        <w:t xml:space="preserve"> «Разработка технического проекта по замене внутренних циклонов реактора Р-1 и кольцевых воздухораспределителей регенератора Р-2 на установке 1А-1М каталитического производства» </w:t>
      </w:r>
      <w:r>
        <w:t>(приложение №1 к Договору)</w:t>
      </w:r>
      <w:r w:rsidR="009513BC">
        <w:t>.</w:t>
      </w:r>
    </w:p>
    <w:p w:rsidR="0036458E" w:rsidRDefault="0036458E" w:rsidP="0036458E">
      <w:pPr>
        <w:suppressAutoHyphens/>
        <w:autoSpaceDE w:val="0"/>
        <w:spacing w:before="240"/>
        <w:ind w:left="340" w:hanging="340"/>
        <w:jc w:val="both"/>
        <w:rPr>
          <w:b/>
          <w:iCs/>
        </w:rPr>
      </w:pPr>
      <w:r>
        <w:rPr>
          <w:b/>
          <w:iCs/>
        </w:rPr>
        <w:t xml:space="preserve">2. Основные требования к продукту.        </w:t>
      </w:r>
    </w:p>
    <w:p w:rsidR="00EF72C3" w:rsidRDefault="00EF72C3" w:rsidP="00EF72C3">
      <w:pPr>
        <w:suppressAutoHyphens/>
        <w:autoSpaceDE w:val="0"/>
        <w:spacing w:before="120"/>
        <w:jc w:val="both"/>
      </w:pPr>
      <w:r>
        <w:t>Весь комплекс работ должен выполняться в соответствии с выдаваемым Заказчиком З</w:t>
      </w:r>
      <w:r w:rsidRPr="00280D91">
        <w:t>адани</w:t>
      </w:r>
      <w:r>
        <w:t xml:space="preserve">ем на проектирование  </w:t>
      </w:r>
      <w:r w:rsidRPr="000066E7">
        <w:t xml:space="preserve">№ </w:t>
      </w:r>
      <w:r>
        <w:t>3-3139</w:t>
      </w:r>
      <w:r w:rsidR="00CC5C02">
        <w:t>.1</w:t>
      </w:r>
      <w:r w:rsidRPr="000066E7">
        <w:t>, должен быть надлежащего качества, отвечать требованиям соответствующих стандартов, норм и технических</w:t>
      </w:r>
      <w:r>
        <w:t xml:space="preserve"> условий.</w:t>
      </w:r>
    </w:p>
    <w:p w:rsidR="00EF72C3" w:rsidRPr="00C64C4C" w:rsidRDefault="00EF72C3" w:rsidP="00EF72C3">
      <w:pPr>
        <w:suppressAutoHyphens/>
        <w:jc w:val="both"/>
      </w:pPr>
      <w:r>
        <w:t xml:space="preserve">Подрядчик </w:t>
      </w:r>
      <w:r w:rsidRPr="00C64C4C">
        <w:t>несет ответственность за ненадлежащ</w:t>
      </w:r>
      <w:r>
        <w:t>ую</w:t>
      </w:r>
      <w:r w:rsidRPr="00C64C4C">
        <w:t xml:space="preserve"> </w:t>
      </w:r>
      <w:r>
        <w:rPr>
          <w:color w:val="000000"/>
        </w:rPr>
        <w:t>разработку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 xml:space="preserve">окументации, включая недостатки, </w:t>
      </w:r>
      <w:r w:rsidRPr="0073603D">
        <w:t>обнаруженные в ходе проектирования,</w:t>
      </w:r>
      <w:r w:rsidRPr="00A44F51">
        <w:rPr>
          <w:color w:val="0000FF"/>
        </w:rPr>
        <w:t xml:space="preserve"> </w:t>
      </w:r>
      <w:r w:rsidRPr="00B248D9">
        <w:t>строительства,</w:t>
      </w:r>
      <w:r w:rsidRPr="006345A2">
        <w:t xml:space="preserve"> а также в процессе эксплуатации </w:t>
      </w:r>
      <w:r>
        <w:t>О</w:t>
      </w:r>
      <w:r w:rsidRPr="006345A2">
        <w:t xml:space="preserve">бъекта, созданного на основании </w:t>
      </w:r>
      <w:r>
        <w:t>Д</w:t>
      </w:r>
      <w:r w:rsidRPr="006345A2">
        <w:t>окументации.</w:t>
      </w:r>
      <w:r w:rsidRPr="00161B45">
        <w:rPr>
          <w:color w:val="0000FF"/>
        </w:rPr>
        <w:t xml:space="preserve"> </w:t>
      </w:r>
      <w:r>
        <w:rPr>
          <w:color w:val="000000"/>
        </w:rPr>
        <w:t xml:space="preserve">При </w:t>
      </w:r>
      <w:r w:rsidRPr="00EB0C58">
        <w:rPr>
          <w:color w:val="000000"/>
        </w:rPr>
        <w:t>обнаруж</w:t>
      </w:r>
      <w:r>
        <w:rPr>
          <w:color w:val="000000"/>
        </w:rPr>
        <w:t>ении недостатков в Документации</w:t>
      </w:r>
      <w:r w:rsidRPr="00EB0C58">
        <w:rPr>
          <w:color w:val="000000"/>
        </w:rPr>
        <w:t xml:space="preserve"> </w:t>
      </w:r>
      <w:r>
        <w:rPr>
          <w:color w:val="000000"/>
        </w:rPr>
        <w:t xml:space="preserve">Подрядчик </w:t>
      </w:r>
      <w:r w:rsidRPr="00EB0C58">
        <w:rPr>
          <w:color w:val="000000"/>
        </w:rPr>
        <w:t xml:space="preserve">по требованию Заказчика безвозмездно устраняет замечания </w:t>
      </w:r>
      <w:r>
        <w:rPr>
          <w:color w:val="000000"/>
        </w:rPr>
        <w:t>к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>окументации в срок, установленный Заказчиком, а также возмещает Заказчику все причиненные последнему убытки.</w:t>
      </w:r>
      <w:r w:rsidRPr="00C64C4C">
        <w:t xml:space="preserve"> В случае </w:t>
      </w:r>
      <w:proofErr w:type="spellStart"/>
      <w:r w:rsidRPr="00C64C4C">
        <w:t>неустранения</w:t>
      </w:r>
      <w:proofErr w:type="spellEnd"/>
      <w:r w:rsidRPr="00C64C4C">
        <w:t xml:space="preserve">  недостатков в установленный Заказчиком срок </w:t>
      </w:r>
      <w:r>
        <w:t xml:space="preserve">Подрядчик </w:t>
      </w:r>
      <w:r w:rsidRPr="00C64C4C">
        <w:t xml:space="preserve">уплачивает  </w:t>
      </w:r>
      <w:r>
        <w:t xml:space="preserve">(помимо возмещения убытков) </w:t>
      </w:r>
      <w:r w:rsidRPr="00C64C4C">
        <w:t>Заказчику штраф в размере 10% от стоимости некачественно выполненных работ</w:t>
      </w:r>
      <w:r>
        <w:t>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</w:t>
      </w:r>
      <w:r w:rsidRPr="00C64C4C">
        <w:t xml:space="preserve">ретензии </w:t>
      </w:r>
      <w:r w:rsidRPr="00EB0C58">
        <w:rPr>
          <w:color w:val="000000"/>
        </w:rPr>
        <w:t xml:space="preserve">к качеству </w:t>
      </w:r>
      <w:r>
        <w:rPr>
          <w:color w:val="000000"/>
        </w:rPr>
        <w:t>разработанной Д</w:t>
      </w:r>
      <w:r w:rsidRPr="00EB0C58">
        <w:rPr>
          <w:color w:val="000000"/>
        </w:rPr>
        <w:t>окументации</w:t>
      </w:r>
      <w:r>
        <w:t xml:space="preserve"> </w:t>
      </w:r>
      <w:r w:rsidRPr="00C64C4C">
        <w:t xml:space="preserve">принимаются </w:t>
      </w:r>
      <w:r>
        <w:t xml:space="preserve">Подрядчиком </w:t>
      </w:r>
      <w:r w:rsidRPr="00C64C4C">
        <w:t>в течение срока проектирования</w:t>
      </w:r>
      <w:r>
        <w:t xml:space="preserve">, строительства </w:t>
      </w:r>
      <w:r w:rsidRPr="00C64C4C">
        <w:t>и эксплуатации Объекта.</w:t>
      </w:r>
    </w:p>
    <w:p w:rsidR="0036458E" w:rsidRPr="00C64C4C" w:rsidRDefault="0036458E" w:rsidP="0036458E">
      <w:pPr>
        <w:suppressAutoHyphens/>
        <w:jc w:val="both"/>
      </w:pPr>
    </w:p>
    <w:p w:rsidR="00D03483" w:rsidRDefault="00D03483" w:rsidP="0036458E">
      <w:pPr>
        <w:suppressAutoHyphens/>
        <w:autoSpaceDE w:val="0"/>
        <w:spacing w:before="240"/>
        <w:jc w:val="both"/>
        <w:rPr>
          <w:b/>
          <w:iCs/>
        </w:rPr>
      </w:pPr>
    </w:p>
    <w:p w:rsidR="00BE4CB6" w:rsidRDefault="00BE4CB6" w:rsidP="0036458E">
      <w:pPr>
        <w:suppressAutoHyphens/>
        <w:autoSpaceDE w:val="0"/>
        <w:spacing w:before="240"/>
        <w:jc w:val="both"/>
        <w:rPr>
          <w:b/>
          <w:iCs/>
        </w:rPr>
      </w:pPr>
    </w:p>
    <w:p w:rsidR="0036458E" w:rsidRDefault="0036458E" w:rsidP="0036458E">
      <w:pPr>
        <w:suppressAutoHyphens/>
        <w:autoSpaceDE w:val="0"/>
        <w:spacing w:before="240"/>
        <w:jc w:val="both"/>
        <w:rPr>
          <w:b/>
          <w:iCs/>
        </w:rPr>
      </w:pPr>
      <w:r>
        <w:rPr>
          <w:b/>
          <w:iCs/>
        </w:rPr>
        <w:t xml:space="preserve">3. Основные требования к Контрагенту.           </w:t>
      </w:r>
    </w:p>
    <w:p w:rsidR="0036458E" w:rsidRDefault="0036458E" w:rsidP="0036458E">
      <w:pPr>
        <w:autoSpaceDE w:val="0"/>
        <w:autoSpaceDN w:val="0"/>
        <w:adjustRightInd w:val="0"/>
        <w:spacing w:before="120"/>
        <w:jc w:val="both"/>
        <w:rPr>
          <w:u w:val="single"/>
        </w:rPr>
      </w:pPr>
      <w:r>
        <w:rPr>
          <w:u w:val="single"/>
        </w:rPr>
        <w:t>Контрагент должен иметь:</w:t>
      </w:r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 xml:space="preserve">членство подрядчика в саморегулируемой организации с разрешением на производство соответствующих работ - по подготовке проектной документации </w:t>
      </w:r>
      <w:r w:rsidRPr="00FB55FD">
        <w:t>(Свидетельств</w:t>
      </w:r>
      <w:r>
        <w:t>о</w:t>
      </w:r>
      <w:r w:rsidRPr="00FB55FD">
        <w:t xml:space="preserve"> о допуске к работам, должны быть оформлены в соответствии с приказом Министерства регионального развития РФ №624 от 30.12.09 г. и с приказом Федеральной службы по экологическому, технологическому и атомному надзору № 356 от 05.07.2011 г.)</w:t>
      </w:r>
      <w:r>
        <w:t xml:space="preserve">; </w:t>
      </w:r>
    </w:p>
    <w:p w:rsidR="00B7161E" w:rsidRPr="00B7161E" w:rsidRDefault="00E17A49" w:rsidP="00B7161E">
      <w:pPr>
        <w:numPr>
          <w:ilvl w:val="0"/>
          <w:numId w:val="6"/>
        </w:numPr>
        <w:suppressAutoHyphens/>
        <w:autoSpaceDE w:val="0"/>
        <w:ind w:left="709" w:hanging="283"/>
        <w:jc w:val="both"/>
        <w:rPr>
          <w:b/>
          <w:bCs/>
        </w:rPr>
      </w:pPr>
      <w:r w:rsidRPr="00D03483">
        <w:rPr>
          <w:i/>
        </w:rPr>
        <w:t>опыт проектирования собственными силами внутренних устройств реакторно-регенераторного блока установок каталитического крекинга более 10 лет</w:t>
      </w:r>
      <w:r w:rsidR="00D03483">
        <w:rPr>
          <w:bCs/>
        </w:rPr>
        <w:t>;</w:t>
      </w:r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обученный и аттестованный персонал;</w:t>
      </w:r>
    </w:p>
    <w:p w:rsidR="0036458E" w:rsidRDefault="00656CE1" w:rsidP="0036458E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специализированное программное обеспечение</w:t>
      </w:r>
      <w:r w:rsidRPr="00A003B6">
        <w:t xml:space="preserve"> для выполнения работ по предмету закупки</w:t>
      </w:r>
      <w:r w:rsidR="0036458E">
        <w:t>;</w:t>
      </w:r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>финансовые средства для надлежащего и полного выполнения работ.</w:t>
      </w:r>
    </w:p>
    <w:p w:rsidR="0036458E" w:rsidRDefault="0036458E" w:rsidP="0036458E">
      <w:pPr>
        <w:autoSpaceDE w:val="0"/>
        <w:spacing w:before="120"/>
        <w:jc w:val="both"/>
        <w:rPr>
          <w:u w:val="single"/>
        </w:rPr>
      </w:pPr>
      <w:r>
        <w:rPr>
          <w:u w:val="single"/>
        </w:rPr>
        <w:t xml:space="preserve">Для участия в тендере Контрагент должен </w:t>
      </w:r>
      <w:proofErr w:type="gramStart"/>
      <w:r>
        <w:rPr>
          <w:u w:val="single"/>
        </w:rPr>
        <w:t>предоставить следующие документы</w:t>
      </w:r>
      <w:proofErr w:type="gramEnd"/>
      <w:r>
        <w:rPr>
          <w:u w:val="single"/>
        </w:rPr>
        <w:t>:</w:t>
      </w:r>
    </w:p>
    <w:p w:rsidR="0036458E" w:rsidRDefault="0036458E" w:rsidP="0036458E">
      <w:pPr>
        <w:numPr>
          <w:ilvl w:val="0"/>
          <w:numId w:val="24"/>
        </w:numPr>
        <w:autoSpaceDE w:val="0"/>
        <w:jc w:val="both"/>
      </w:pPr>
      <w:r>
        <w:t>Извещение о согласии делать оферту (Приложение №1 к настоящему ПДО);</w:t>
      </w:r>
    </w:p>
    <w:p w:rsidR="008666BF" w:rsidRPr="00407AC6" w:rsidRDefault="008666BF" w:rsidP="008666BF">
      <w:pPr>
        <w:numPr>
          <w:ilvl w:val="0"/>
          <w:numId w:val="24"/>
        </w:numPr>
        <w:autoSpaceDE w:val="0"/>
        <w:jc w:val="both"/>
      </w:pPr>
      <w:r w:rsidRPr="00407AC6">
        <w:t>Предложение о заключении договора (безотзывная оферта) (Приложение №2 к настоящему ПДО);</w:t>
      </w:r>
    </w:p>
    <w:p w:rsidR="00D03483" w:rsidRPr="00FD15E3" w:rsidRDefault="00D03483" w:rsidP="00D03483">
      <w:pPr>
        <w:numPr>
          <w:ilvl w:val="0"/>
          <w:numId w:val="24"/>
        </w:numPr>
        <w:autoSpaceDE w:val="0"/>
        <w:jc w:val="both"/>
        <w:rPr>
          <w:iCs/>
        </w:rPr>
      </w:pPr>
      <w:r>
        <w:t xml:space="preserve">Договор </w:t>
      </w:r>
      <w:r w:rsidRPr="00407AC6">
        <w:t xml:space="preserve">(Приложение №4 к настоящему ПДО), подписанный и скрепленный печатью организации в редакции Заказчика,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D03483" w:rsidRDefault="00D03483" w:rsidP="00D03483">
      <w:pPr>
        <w:numPr>
          <w:ilvl w:val="0"/>
          <w:numId w:val="24"/>
        </w:numPr>
        <w:suppressAutoHyphens/>
        <w:autoSpaceDE w:val="0"/>
        <w:jc w:val="both"/>
      </w:pPr>
      <w:r w:rsidRPr="00E164EF">
        <w:t xml:space="preserve">Обосновывающие </w:t>
      </w:r>
      <w:r>
        <w:t xml:space="preserve">сметные </w:t>
      </w:r>
      <w:r w:rsidRPr="00E164EF">
        <w:t>расчеты по всем видам работ</w:t>
      </w:r>
      <w:r>
        <w:t xml:space="preserve"> </w:t>
      </w:r>
      <w:r w:rsidRPr="00407AC6">
        <w:t>(Приложение №</w:t>
      </w:r>
      <w:r>
        <w:t>2</w:t>
      </w:r>
      <w:r w:rsidRPr="00407AC6">
        <w:t xml:space="preserve"> к </w:t>
      </w:r>
      <w:r>
        <w:t>договору</w:t>
      </w:r>
      <w:r w:rsidRPr="00407AC6">
        <w:t>), подписанны</w:t>
      </w:r>
      <w:r>
        <w:t>е</w:t>
      </w:r>
      <w:r w:rsidRPr="00407AC6">
        <w:t xml:space="preserve"> и скрепленны</w:t>
      </w:r>
      <w:r>
        <w:t>е</w:t>
      </w:r>
      <w:r w:rsidRPr="00407AC6">
        <w:t xml:space="preserve"> печатью организации,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D03483" w:rsidRDefault="00D03483" w:rsidP="00D03483">
      <w:pPr>
        <w:numPr>
          <w:ilvl w:val="0"/>
          <w:numId w:val="24"/>
        </w:numPr>
        <w:suppressAutoHyphens/>
        <w:autoSpaceDE w:val="0"/>
        <w:jc w:val="both"/>
      </w:pPr>
      <w:r>
        <w:t xml:space="preserve">Календарный план </w:t>
      </w:r>
      <w:r w:rsidRPr="00407AC6">
        <w:t>(Приложение №</w:t>
      </w:r>
      <w:r>
        <w:t>3</w:t>
      </w:r>
      <w:r w:rsidRPr="00407AC6">
        <w:t xml:space="preserve"> к </w:t>
      </w:r>
      <w:r>
        <w:t>договору</w:t>
      </w:r>
      <w:r w:rsidRPr="00407AC6">
        <w:t>)</w:t>
      </w:r>
      <w:r>
        <w:t>,</w:t>
      </w:r>
      <w:r w:rsidRPr="00267971">
        <w:t xml:space="preserve"> </w:t>
      </w:r>
      <w:r w:rsidRPr="00407AC6">
        <w:t>подписанн</w:t>
      </w:r>
      <w:r>
        <w:t>ый</w:t>
      </w:r>
      <w:r w:rsidRPr="00407AC6">
        <w:t xml:space="preserve"> и скрепленн</w:t>
      </w:r>
      <w:r>
        <w:t>ый</w:t>
      </w:r>
      <w:r w:rsidRPr="00407AC6">
        <w:t xml:space="preserve"> печатью организации</w:t>
      </w:r>
      <w:r w:rsidRPr="00267971">
        <w:t xml:space="preserve"> </w:t>
      </w:r>
      <w:r w:rsidRPr="00407AC6">
        <w:t xml:space="preserve">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D03483" w:rsidRPr="00407AC6" w:rsidRDefault="00D03483" w:rsidP="00D03483">
      <w:pPr>
        <w:numPr>
          <w:ilvl w:val="0"/>
          <w:numId w:val="24"/>
        </w:numPr>
        <w:suppressAutoHyphens/>
        <w:autoSpaceDE w:val="0"/>
        <w:jc w:val="both"/>
      </w:pPr>
      <w:r w:rsidRPr="00737107">
        <w:t>Форма отчета о ходе выполнения проектных работ</w:t>
      </w:r>
      <w:r>
        <w:t xml:space="preserve"> </w:t>
      </w:r>
      <w:r w:rsidRPr="00407AC6">
        <w:t>(Приложение №</w:t>
      </w:r>
      <w:r>
        <w:t>4</w:t>
      </w:r>
      <w:r w:rsidRPr="00407AC6">
        <w:t xml:space="preserve"> к </w:t>
      </w:r>
      <w:r>
        <w:t>договору</w:t>
      </w:r>
      <w:r w:rsidRPr="00407AC6">
        <w:t>), подписанн</w:t>
      </w:r>
      <w:r>
        <w:t>ая</w:t>
      </w:r>
      <w:r w:rsidRPr="00407AC6">
        <w:t xml:space="preserve"> и скрепленн</w:t>
      </w:r>
      <w:r>
        <w:t>ая</w:t>
      </w:r>
      <w:r w:rsidRPr="00407AC6">
        <w:t xml:space="preserve"> печатью организации,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D03483" w:rsidRPr="00407AC6" w:rsidRDefault="00D03483" w:rsidP="00D03483">
      <w:pPr>
        <w:numPr>
          <w:ilvl w:val="0"/>
          <w:numId w:val="24"/>
        </w:numPr>
        <w:autoSpaceDE w:val="0"/>
        <w:jc w:val="both"/>
      </w:pPr>
      <w:r w:rsidRPr="00407AC6">
        <w:t xml:space="preserve">Справка </w:t>
      </w:r>
      <w:r>
        <w:t>о заключенных и выполненных договорах</w:t>
      </w:r>
      <w:r w:rsidRPr="00407AC6">
        <w:t xml:space="preserve"> за последние </w:t>
      </w:r>
      <w:r>
        <w:t>10</w:t>
      </w:r>
      <w:r w:rsidRPr="00407AC6">
        <w:t xml:space="preserve"> </w:t>
      </w:r>
      <w:r>
        <w:t>лет</w:t>
      </w:r>
      <w:r w:rsidRPr="00407AC6">
        <w:t xml:space="preserve">, </w:t>
      </w:r>
      <w:r>
        <w:t xml:space="preserve">аналогичных по объему, срокам, составу и прочим характеристикам тем, которые указаны в Техническом задании, </w:t>
      </w:r>
      <w:r w:rsidRPr="00407AC6">
        <w:t xml:space="preserve">за подписью руководителя организации </w:t>
      </w:r>
      <w:r>
        <w:t>и скрепленная печатью организации</w:t>
      </w:r>
      <w:r w:rsidRPr="00407AC6">
        <w:rPr>
          <w:iCs/>
        </w:rPr>
        <w:t xml:space="preserve"> (Приложени</w:t>
      </w:r>
      <w:r>
        <w:rPr>
          <w:iCs/>
        </w:rPr>
        <w:t>е №5</w:t>
      </w:r>
      <w:r w:rsidRPr="00407AC6">
        <w:rPr>
          <w:iCs/>
        </w:rPr>
        <w:t xml:space="preserve"> к настоящему ПДО)</w:t>
      </w:r>
      <w:r w:rsidRPr="00407AC6">
        <w:t>;</w:t>
      </w:r>
    </w:p>
    <w:p w:rsidR="00D03483" w:rsidRDefault="00D03483" w:rsidP="00D03483">
      <w:pPr>
        <w:numPr>
          <w:ilvl w:val="0"/>
          <w:numId w:val="24"/>
        </w:numPr>
        <w:autoSpaceDE w:val="0"/>
        <w:jc w:val="both"/>
      </w:pPr>
      <w:r>
        <w:t>Справка о кадровых ресурсах, которые будут привлечены к исполнению договора, за подписью руководителя организации и скрепленная печатью организации</w:t>
      </w:r>
      <w:r w:rsidRPr="00407AC6">
        <w:rPr>
          <w:iCs/>
        </w:rPr>
        <w:t xml:space="preserve"> </w:t>
      </w:r>
      <w:r w:rsidRPr="003966C1">
        <w:rPr>
          <w:iCs/>
        </w:rPr>
        <w:t>(Приложени</w:t>
      </w:r>
      <w:r>
        <w:rPr>
          <w:iCs/>
        </w:rPr>
        <w:t>е</w:t>
      </w:r>
      <w:r w:rsidRPr="003966C1">
        <w:rPr>
          <w:iCs/>
        </w:rPr>
        <w:t xml:space="preserve"> </w:t>
      </w:r>
      <w:r>
        <w:rPr>
          <w:iCs/>
        </w:rPr>
        <w:t>№6</w:t>
      </w:r>
      <w:r w:rsidRPr="003966C1">
        <w:rPr>
          <w:iCs/>
        </w:rPr>
        <w:t xml:space="preserve"> к настоящему ПДО)</w:t>
      </w:r>
      <w:r>
        <w:t>;</w:t>
      </w:r>
    </w:p>
    <w:p w:rsidR="00D03483" w:rsidRPr="000465BF" w:rsidRDefault="00D03483" w:rsidP="00D03483">
      <w:pPr>
        <w:numPr>
          <w:ilvl w:val="0"/>
          <w:numId w:val="24"/>
        </w:numPr>
        <w:autoSpaceDE w:val="0"/>
        <w:jc w:val="both"/>
      </w:pPr>
      <w:r w:rsidRPr="000465BF">
        <w:t>Справка о наличии материально-технических ресурсов</w:t>
      </w:r>
      <w:r>
        <w:t xml:space="preserve"> и </w:t>
      </w:r>
      <w:r w:rsidRPr="000E7007">
        <w:t>специализированного программного обеспечения</w:t>
      </w:r>
      <w:r w:rsidRPr="000465BF">
        <w:t>, которые будут использованы при выполнении договора, за подписью руководителя организации и скрепленная печатью организации</w:t>
      </w:r>
      <w:r w:rsidRPr="000465BF">
        <w:rPr>
          <w:iCs/>
        </w:rPr>
        <w:t xml:space="preserve"> (Приложение №7 к настоящему ПДО)</w:t>
      </w:r>
      <w:r w:rsidRPr="000465BF">
        <w:t>;</w:t>
      </w:r>
    </w:p>
    <w:p w:rsidR="00D03483" w:rsidRPr="008045A2" w:rsidRDefault="00D03483" w:rsidP="00D03483">
      <w:pPr>
        <w:numPr>
          <w:ilvl w:val="0"/>
          <w:numId w:val="24"/>
        </w:numPr>
        <w:jc w:val="both"/>
        <w:rPr>
          <w:sz w:val="20"/>
          <w:szCs w:val="20"/>
        </w:rPr>
      </w:pPr>
      <w:r w:rsidRPr="00026FB9">
        <w:t>Перечень аффилированных организаций</w:t>
      </w:r>
      <w:r>
        <w:t xml:space="preserve"> </w:t>
      </w:r>
      <w:r w:rsidRPr="00702AC2">
        <w:t>(</w:t>
      </w:r>
      <w:r>
        <w:t>П</w:t>
      </w:r>
      <w:r w:rsidRPr="00702AC2">
        <w:t xml:space="preserve">риложение </w:t>
      </w:r>
      <w:r>
        <w:t>№ 8</w:t>
      </w:r>
      <w:r w:rsidRPr="00702AC2">
        <w:t xml:space="preserve"> к </w:t>
      </w:r>
      <w:r>
        <w:t>настоящему ПДО</w:t>
      </w:r>
      <w:r w:rsidRPr="00702AC2">
        <w:t>)</w:t>
      </w:r>
      <w:r>
        <w:rPr>
          <w:sz w:val="20"/>
          <w:szCs w:val="20"/>
        </w:rPr>
        <w:t>.</w:t>
      </w:r>
    </w:p>
    <w:p w:rsidR="00D03483" w:rsidRPr="00BE4CB6" w:rsidRDefault="00D03483" w:rsidP="00D03483">
      <w:pPr>
        <w:numPr>
          <w:ilvl w:val="0"/>
          <w:numId w:val="24"/>
        </w:numPr>
        <w:jc w:val="both"/>
        <w:rPr>
          <w:sz w:val="20"/>
          <w:szCs w:val="20"/>
        </w:rPr>
      </w:pPr>
      <w:r>
        <w:t>Заверенн</w:t>
      </w:r>
      <w:r w:rsidR="00656CE1">
        <w:t>ая</w:t>
      </w:r>
      <w:r>
        <w:t xml:space="preserve"> копи</w:t>
      </w:r>
      <w:r w:rsidR="00656CE1">
        <w:t>я</w:t>
      </w:r>
      <w:r>
        <w:t xml:space="preserve"> </w:t>
      </w:r>
      <w:r w:rsidRPr="00802D8E">
        <w:t>Свидетельств</w:t>
      </w:r>
      <w:r>
        <w:t>а</w:t>
      </w:r>
      <w:r w:rsidRPr="00802D8E">
        <w:t xml:space="preserve"> о допуске к работам</w:t>
      </w:r>
      <w:r>
        <w:t xml:space="preserve">, </w:t>
      </w:r>
      <w:r w:rsidRPr="00802D8E">
        <w:t>оформлен</w:t>
      </w:r>
      <w:r>
        <w:t>ного</w:t>
      </w:r>
      <w:r w:rsidRPr="00802D8E">
        <w:t xml:space="preserve"> в соответствии с приказом Министерства регионального развития РФ №624 от 30.12.09 г. и с приказом Федеральной службы по экологическому, технологическому и атомному надзору № 356 от 05.07.2011 г</w:t>
      </w:r>
      <w:r w:rsidRPr="00CB362B">
        <w:t>.</w:t>
      </w:r>
    </w:p>
    <w:p w:rsidR="00BE4CB6" w:rsidRPr="00802D8E" w:rsidRDefault="00BE4CB6" w:rsidP="00BE4CB6">
      <w:pPr>
        <w:ind w:left="720"/>
        <w:jc w:val="both"/>
        <w:rPr>
          <w:sz w:val="20"/>
          <w:szCs w:val="20"/>
        </w:rPr>
      </w:pPr>
    </w:p>
    <w:p w:rsidR="00D03483" w:rsidRDefault="00D03483" w:rsidP="0036458E">
      <w:pPr>
        <w:autoSpaceDE w:val="0"/>
        <w:autoSpaceDN w:val="0"/>
        <w:adjustRightInd w:val="0"/>
        <w:spacing w:before="180"/>
        <w:jc w:val="both"/>
        <w:rPr>
          <w:b/>
          <w:iCs/>
        </w:rPr>
      </w:pPr>
      <w:r>
        <w:rPr>
          <w:b/>
          <w:iCs/>
        </w:rPr>
        <w:t>4</w:t>
      </w:r>
      <w:r w:rsidR="0036458E">
        <w:rPr>
          <w:b/>
          <w:iCs/>
        </w:rPr>
        <w:t xml:space="preserve">. </w:t>
      </w:r>
      <w:r w:rsidR="0036458E">
        <w:rPr>
          <w:b/>
          <w:iCs/>
          <w:szCs w:val="16"/>
        </w:rPr>
        <w:t>Особые условия</w:t>
      </w:r>
      <w:r w:rsidR="0036458E">
        <w:rPr>
          <w:b/>
          <w:iCs/>
        </w:rPr>
        <w:t>.</w:t>
      </w:r>
    </w:p>
    <w:p w:rsidR="0036458E" w:rsidRDefault="0036458E" w:rsidP="002E411B">
      <w:pPr>
        <w:autoSpaceDE w:val="0"/>
        <w:autoSpaceDN w:val="0"/>
        <w:adjustRightInd w:val="0"/>
        <w:spacing w:before="180"/>
        <w:jc w:val="both"/>
        <w:rPr>
          <w:b/>
          <w:bCs/>
        </w:rPr>
      </w:pPr>
      <w:r>
        <w:rPr>
          <w:b/>
          <w:iCs/>
        </w:rPr>
        <w:t xml:space="preserve"> </w:t>
      </w:r>
      <w:r>
        <w:t xml:space="preserve">В случае отказа или уклонения Победителя тендера от подписания договора подряда Победитель будет обязан, </w:t>
      </w:r>
      <w:proofErr w:type="gramStart"/>
      <w:r>
        <w:t>безусловно</w:t>
      </w:r>
      <w:proofErr w:type="gramEnd"/>
      <w:r>
        <w:t xml:space="preserve"> и безоговорочно, не позднее пяти календарных дней до истечения срока, установленного для подписания договора подряда (или дня отказа), уплатить ОАО «Славнефть-ЯНОС» штрафную неустойку в размере 5% от суммы принятой ОАО «Славнефть-ЯНОС» в Оферте Победителя. При несвоевременной или неполной уплате штрафной неустойки ОАО «Славнефть-ЯНОС»  вправе начислить, а Победитель обязан будет </w:t>
      </w:r>
      <w:r>
        <w:lastRenderedPageBreak/>
        <w:t>уплатить, пени в размере 0,5% от несвоевременно уплаченной суммы до момента полного погашения. Условия, изложенные в настоящем пункте, Победитель обязан будет исполнить, как при полном, так и частичном уклонении от подписания договора подряда.</w:t>
      </w:r>
    </w:p>
    <w:p w:rsidR="004937A2" w:rsidRDefault="004937A2" w:rsidP="00B05736">
      <w:pPr>
        <w:rPr>
          <w:rFonts w:cs="Arial"/>
          <w:b/>
          <w:szCs w:val="22"/>
        </w:rPr>
      </w:pPr>
    </w:p>
    <w:p w:rsidR="00BE4CB6" w:rsidRDefault="00BE4CB6" w:rsidP="00B05736">
      <w:pPr>
        <w:rPr>
          <w:rFonts w:cs="Arial"/>
          <w:b/>
          <w:szCs w:val="22"/>
        </w:rPr>
      </w:pPr>
    </w:p>
    <w:p w:rsidR="00BE4CB6" w:rsidRDefault="00BE4CB6" w:rsidP="00B05736">
      <w:pPr>
        <w:rPr>
          <w:rFonts w:cs="Arial"/>
          <w:b/>
          <w:szCs w:val="22"/>
        </w:rPr>
      </w:pPr>
    </w:p>
    <w:p w:rsidR="00BE4CB6" w:rsidRDefault="00BE4CB6" w:rsidP="00B05736">
      <w:pPr>
        <w:rPr>
          <w:rFonts w:cs="Arial"/>
          <w:b/>
          <w:szCs w:val="22"/>
        </w:rPr>
      </w:pPr>
    </w:p>
    <w:p w:rsidR="00B05736" w:rsidRDefault="00B05736" w:rsidP="00B05736">
      <w:pPr>
        <w:rPr>
          <w:rFonts w:cs="Arial"/>
          <w:b/>
          <w:szCs w:val="22"/>
        </w:rPr>
      </w:pPr>
      <w:r>
        <w:rPr>
          <w:rFonts w:cs="Arial"/>
          <w:b/>
          <w:szCs w:val="22"/>
        </w:rPr>
        <w:t>Директор по снабжению</w:t>
      </w:r>
      <w:r>
        <w:rPr>
          <w:rFonts w:cs="Arial"/>
          <w:b/>
          <w:szCs w:val="22"/>
        </w:rPr>
        <w:tab/>
        <w:t xml:space="preserve">                                   ____________________ В.Ф. Желязков</w:t>
      </w: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D03483" w:rsidRDefault="00D03483" w:rsidP="00433849">
      <w:pPr>
        <w:jc w:val="right"/>
        <w:rPr>
          <w:b/>
          <w:bCs/>
        </w:rPr>
      </w:pPr>
    </w:p>
    <w:p w:rsidR="009F5EBB" w:rsidRDefault="009F5EBB" w:rsidP="00433849">
      <w:pPr>
        <w:jc w:val="right"/>
        <w:rPr>
          <w:b/>
          <w:bCs/>
        </w:rPr>
      </w:pPr>
    </w:p>
    <w:p w:rsidR="009F5EBB" w:rsidRDefault="009F5EBB" w:rsidP="00433849">
      <w:pPr>
        <w:jc w:val="right"/>
        <w:rPr>
          <w:b/>
          <w:bCs/>
        </w:rPr>
      </w:pPr>
    </w:p>
    <w:p w:rsidR="009F5EBB" w:rsidRDefault="009F5EBB" w:rsidP="00433849">
      <w:pPr>
        <w:jc w:val="right"/>
        <w:rPr>
          <w:b/>
          <w:bCs/>
        </w:rPr>
      </w:pPr>
    </w:p>
    <w:p w:rsidR="009F5EBB" w:rsidRDefault="009F5EBB" w:rsidP="00433849">
      <w:pPr>
        <w:jc w:val="right"/>
        <w:rPr>
          <w:b/>
          <w:bCs/>
        </w:rPr>
      </w:pPr>
    </w:p>
    <w:p w:rsidR="009F5EBB" w:rsidRDefault="009F5EBB" w:rsidP="00433849">
      <w:pPr>
        <w:jc w:val="right"/>
        <w:rPr>
          <w:b/>
          <w:bCs/>
        </w:rPr>
      </w:pPr>
    </w:p>
    <w:p w:rsidR="004E74F9" w:rsidRDefault="004E74F9" w:rsidP="00433849">
      <w:pPr>
        <w:jc w:val="right"/>
        <w:rPr>
          <w:b/>
          <w:bCs/>
        </w:rPr>
      </w:pPr>
      <w:r>
        <w:rPr>
          <w:b/>
          <w:bCs/>
        </w:rPr>
        <w:lastRenderedPageBreak/>
        <w:t>Приложение №</w:t>
      </w:r>
      <w:r w:rsidR="005E6940">
        <w:rPr>
          <w:b/>
          <w:bCs/>
        </w:rPr>
        <w:t xml:space="preserve"> </w:t>
      </w:r>
      <w:r>
        <w:rPr>
          <w:b/>
          <w:bCs/>
        </w:rPr>
        <w:t>4</w:t>
      </w:r>
    </w:p>
    <w:p w:rsidR="00CD5D52" w:rsidRPr="00CD5D52" w:rsidRDefault="004E74F9" w:rsidP="00CD5D52">
      <w:pPr>
        <w:jc w:val="right"/>
      </w:pPr>
      <w:r w:rsidRPr="00A46992">
        <w:t xml:space="preserve">к Предложению делать Оферты № </w:t>
      </w:r>
      <w:r w:rsidR="009F5EBB">
        <w:t>694</w:t>
      </w:r>
      <w:r w:rsidR="000644CC">
        <w:t>-КС-</w:t>
      </w:r>
      <w:r w:rsidR="00CD5D52" w:rsidRPr="00CD5D52">
        <w:t>201</w:t>
      </w:r>
      <w:r w:rsidR="000644CC">
        <w:t>4</w:t>
      </w:r>
    </w:p>
    <w:p w:rsidR="004E74F9" w:rsidRDefault="004E74F9" w:rsidP="007F1DDB">
      <w:pPr>
        <w:jc w:val="center"/>
      </w:pPr>
    </w:p>
    <w:p w:rsidR="0043211E" w:rsidRDefault="0043211E" w:rsidP="0043211E">
      <w:pPr>
        <w:pStyle w:val="a8"/>
        <w:suppressAutoHyphens/>
        <w:rPr>
          <w:spacing w:val="80"/>
          <w:sz w:val="24"/>
        </w:rPr>
      </w:pPr>
    </w:p>
    <w:p w:rsidR="007F1DDB" w:rsidRDefault="007F1DDB" w:rsidP="0043211E">
      <w:pPr>
        <w:pStyle w:val="a8"/>
        <w:suppressAutoHyphens/>
        <w:rPr>
          <w:sz w:val="24"/>
        </w:rPr>
      </w:pPr>
      <w:r w:rsidRPr="00C64C4C">
        <w:rPr>
          <w:spacing w:val="80"/>
          <w:sz w:val="24"/>
        </w:rPr>
        <w:t>ДОГОВОР</w:t>
      </w:r>
      <w:r w:rsidRPr="00C64C4C">
        <w:rPr>
          <w:sz w:val="24"/>
        </w:rPr>
        <w:t xml:space="preserve"> №</w:t>
      </w:r>
    </w:p>
    <w:p w:rsidR="007F1DDB" w:rsidRDefault="007F1DDB" w:rsidP="0043211E">
      <w:pPr>
        <w:pStyle w:val="a8"/>
        <w:suppressAutoHyphens/>
        <w:rPr>
          <w:sz w:val="24"/>
        </w:rPr>
      </w:pPr>
    </w:p>
    <w:p w:rsidR="0043211E" w:rsidRPr="00C64C4C" w:rsidRDefault="0043211E" w:rsidP="0043211E">
      <w:pPr>
        <w:pStyle w:val="23"/>
        <w:suppressAutoHyphens/>
        <w:spacing w:after="0" w:line="240" w:lineRule="auto"/>
        <w:ind w:firstLine="720"/>
        <w:jc w:val="both"/>
      </w:pPr>
      <w:r w:rsidRPr="003B57FD">
        <w:rPr>
          <w:b/>
          <w:bCs/>
        </w:rPr>
        <w:t>Открытое акционерное общество «Славнефть-Ярославнефтеоргсинтез» (ОАО</w:t>
      </w:r>
      <w:r>
        <w:rPr>
          <w:b/>
          <w:bCs/>
        </w:rPr>
        <w:t> </w:t>
      </w:r>
      <w:r w:rsidRPr="003B57FD">
        <w:rPr>
          <w:b/>
          <w:bCs/>
        </w:rPr>
        <w:t>«Славнефть-ЯНОС»)</w:t>
      </w:r>
      <w:r w:rsidRPr="003B57FD">
        <w:rPr>
          <w:b/>
        </w:rPr>
        <w:t xml:space="preserve">, именуемое в дальнейшем «Заказчик», </w:t>
      </w:r>
      <w:r w:rsidRPr="003B57FD">
        <w:rPr>
          <w:b/>
          <w:bCs/>
        </w:rPr>
        <w:t>в лице</w:t>
      </w:r>
      <w:r w:rsidRPr="003B57FD">
        <w:rPr>
          <w:b/>
          <w:bCs/>
          <w:snapToGrid w:val="0"/>
        </w:rPr>
        <w:t xml:space="preserve">  генерального </w:t>
      </w:r>
      <w:r w:rsidRPr="003B57FD">
        <w:rPr>
          <w:b/>
          <w:bCs/>
        </w:rPr>
        <w:t xml:space="preserve">директора </w:t>
      </w:r>
      <w:r>
        <w:rPr>
          <w:b/>
          <w:bCs/>
        </w:rPr>
        <w:t>Никитина</w:t>
      </w:r>
      <w:r w:rsidRPr="003B57FD">
        <w:rPr>
          <w:b/>
          <w:bCs/>
        </w:rPr>
        <w:t xml:space="preserve"> Александра </w:t>
      </w:r>
      <w:r>
        <w:rPr>
          <w:b/>
          <w:bCs/>
        </w:rPr>
        <w:t>Анатольевича</w:t>
      </w:r>
      <w:r w:rsidRPr="00C64C4C">
        <w:t>, действующего на основании Устава общества, с одной стороны, и</w:t>
      </w:r>
    </w:p>
    <w:p w:rsidR="0043211E" w:rsidRDefault="0043211E" w:rsidP="00DF2BE2">
      <w:pPr>
        <w:pStyle w:val="23"/>
        <w:suppressAutoHyphens/>
        <w:spacing w:after="0" w:line="240" w:lineRule="auto"/>
        <w:ind w:firstLine="720"/>
        <w:jc w:val="both"/>
      </w:pPr>
      <w:r w:rsidRPr="00CD7446">
        <w:rPr>
          <w:b/>
          <w:bCs/>
        </w:rPr>
        <w:t>_______________________________________________________________________</w:t>
      </w:r>
      <w:r w:rsidRPr="004D4DEC">
        <w:t>,</w:t>
      </w:r>
      <w:r w:rsidRPr="004D4DEC">
        <w:rPr>
          <w:bCs/>
        </w:rPr>
        <w:t xml:space="preserve"> </w:t>
      </w:r>
      <w:r w:rsidRPr="00832DC2">
        <w:rPr>
          <w:bCs/>
        </w:rPr>
        <w:t>(</w:t>
      </w:r>
      <w:r>
        <w:rPr>
          <w:bCs/>
        </w:rPr>
        <w:t>с</w:t>
      </w:r>
      <w:r w:rsidRPr="00832DC2">
        <w:rPr>
          <w:bCs/>
        </w:rPr>
        <w:t xml:space="preserve">видетельство № </w:t>
      </w:r>
      <w:r w:rsidRPr="00CD7446">
        <w:rPr>
          <w:bCs/>
        </w:rPr>
        <w:t>________________________</w:t>
      </w:r>
      <w:r w:rsidRPr="00832DC2">
        <w:rPr>
          <w:bCs/>
        </w:rPr>
        <w:t xml:space="preserve"> о допуске к определенному виду или видам работ, которые оказывают влияние на безопасность объектов капитального строительства</w:t>
      </w:r>
      <w:r w:rsidRPr="00C64C4C">
        <w:rPr>
          <w:bCs/>
        </w:rPr>
        <w:t xml:space="preserve">, выданное Саморегулируемой организацией </w:t>
      </w:r>
      <w:r w:rsidRPr="00CD7446">
        <w:rPr>
          <w:bCs/>
        </w:rPr>
        <w:t>_____________________________</w:t>
      </w:r>
      <w:r w:rsidRPr="00C64C4C">
        <w:rPr>
          <w:bCs/>
        </w:rPr>
        <w:t>, регистрационный номер в государственном реестре саморегулируемых организаций СР</w:t>
      </w:r>
      <w:proofErr w:type="gramStart"/>
      <w:r w:rsidRPr="00C64C4C">
        <w:rPr>
          <w:bCs/>
        </w:rPr>
        <w:t>О-</w:t>
      </w:r>
      <w:proofErr w:type="gramEnd"/>
      <w:r w:rsidRPr="00CD7446">
        <w:rPr>
          <w:bCs/>
        </w:rPr>
        <w:t>___________________</w:t>
      </w:r>
      <w:r w:rsidRPr="00C64C4C">
        <w:t>),</w:t>
      </w:r>
      <w:r>
        <w:t xml:space="preserve"> </w:t>
      </w:r>
      <w:r w:rsidRPr="003B57FD">
        <w:rPr>
          <w:b/>
        </w:rPr>
        <w:t xml:space="preserve">именуемое в дальнейшем «Подрядчик», </w:t>
      </w:r>
      <w:r w:rsidRPr="00EF3AFD">
        <w:rPr>
          <w:b/>
          <w:bCs/>
          <w:color w:val="000000"/>
        </w:rPr>
        <w:t xml:space="preserve">в лице </w:t>
      </w:r>
      <w:r>
        <w:rPr>
          <w:b/>
          <w:bCs/>
          <w:color w:val="000000"/>
        </w:rPr>
        <w:t xml:space="preserve">___________   </w:t>
      </w:r>
      <w:r w:rsidRPr="00CD7446">
        <w:rPr>
          <w:b/>
          <w:bCs/>
          <w:color w:val="000000"/>
        </w:rPr>
        <w:t>__________________________</w:t>
      </w:r>
      <w:r w:rsidRPr="00EF3AFD">
        <w:rPr>
          <w:bCs/>
          <w:color w:val="000000"/>
        </w:rPr>
        <w:t>,</w:t>
      </w:r>
      <w:r>
        <w:t xml:space="preserve"> действующего  на основании _________ ,</w:t>
      </w:r>
      <w:r w:rsidRPr="00C64C4C">
        <w:t xml:space="preserve"> с другой стороны, </w:t>
      </w:r>
    </w:p>
    <w:p w:rsidR="0043211E" w:rsidRDefault="0043211E" w:rsidP="00DF2BE2">
      <w:pPr>
        <w:pStyle w:val="23"/>
        <w:suppressAutoHyphens/>
        <w:spacing w:after="0" w:line="240" w:lineRule="auto"/>
        <w:ind w:firstLine="720"/>
        <w:jc w:val="both"/>
      </w:pPr>
      <w:r w:rsidRPr="00C64C4C">
        <w:t>в дальнейшем именуемые Стороны, заключили Договор о нижеследующем</w:t>
      </w:r>
      <w:r>
        <w:t>:</w:t>
      </w:r>
    </w:p>
    <w:p w:rsidR="0043211E" w:rsidRPr="00DF2BE2" w:rsidRDefault="0043211E" w:rsidP="00DF2BE2">
      <w:pPr>
        <w:pStyle w:val="23"/>
        <w:suppressAutoHyphens/>
        <w:spacing w:after="0" w:line="240" w:lineRule="auto"/>
        <w:ind w:firstLine="720"/>
        <w:jc w:val="both"/>
      </w:pPr>
    </w:p>
    <w:p w:rsidR="0043211E" w:rsidRPr="00DF2BE2" w:rsidRDefault="0043211E" w:rsidP="00DF2BE2">
      <w:pPr>
        <w:pStyle w:val="1"/>
        <w:numPr>
          <w:ilvl w:val="0"/>
          <w:numId w:val="42"/>
        </w:numPr>
        <w:suppressAutoHyphens/>
        <w:spacing w:before="0" w:after="0"/>
        <w:ind w:left="0"/>
        <w:jc w:val="center"/>
        <w:rPr>
          <w:rFonts w:ascii="Times New Roman" w:hAnsi="Times New Roman"/>
          <w:b w:val="0"/>
          <w:sz w:val="24"/>
          <w:szCs w:val="24"/>
        </w:rPr>
      </w:pPr>
      <w:bookmarkStart w:id="1" w:name="_Toc140648763"/>
      <w:r w:rsidRPr="00DF2BE2">
        <w:rPr>
          <w:rFonts w:ascii="Times New Roman" w:hAnsi="Times New Roman"/>
          <w:b w:val="0"/>
          <w:sz w:val="24"/>
          <w:szCs w:val="24"/>
        </w:rPr>
        <w:t>Предмет Договора</w:t>
      </w:r>
      <w:bookmarkEnd w:id="1"/>
    </w:p>
    <w:p w:rsidR="0043211E" w:rsidRPr="00DF2BE2" w:rsidRDefault="0043211E" w:rsidP="00DF2BE2"/>
    <w:p w:rsidR="0043211E" w:rsidRPr="00DF2BE2" w:rsidRDefault="0043211E" w:rsidP="00DF2BE2">
      <w:pPr>
        <w:suppressAutoHyphens/>
        <w:ind w:firstLine="480"/>
        <w:jc w:val="both"/>
      </w:pPr>
      <w:r w:rsidRPr="00DF2BE2">
        <w:rPr>
          <w:color w:val="000000"/>
        </w:rPr>
        <w:t xml:space="preserve">Заказчик поручает, а Подрядчик принимает на себя обязательства </w:t>
      </w:r>
      <w:r w:rsidRPr="00DF2BE2">
        <w:rPr>
          <w:b/>
        </w:rPr>
        <w:t>по</w:t>
      </w:r>
      <w:r w:rsidRPr="00DF2BE2">
        <w:t xml:space="preserve"> </w:t>
      </w:r>
      <w:r w:rsidRPr="00DF2BE2">
        <w:rPr>
          <w:b/>
        </w:rPr>
        <w:t>выполнению проектных работ по разработке технического проекта по замене внутренних циклонов реактора Р-1 и кольцевых воздухораспределителей регенератора Р-2 на установке 1А-1М ОАО «Славнефть-ЯНОС»,</w:t>
      </w:r>
      <w:r w:rsidRPr="00DF2BE2">
        <w:t xml:space="preserve"> </w:t>
      </w:r>
      <w:r w:rsidRPr="00DF2BE2">
        <w:rPr>
          <w:bCs/>
        </w:rPr>
        <w:t>далее по тексту «Объект».</w:t>
      </w:r>
      <w:r w:rsidRPr="00DF2BE2">
        <w:t xml:space="preserve">     </w:t>
      </w:r>
    </w:p>
    <w:p w:rsidR="0043211E" w:rsidRPr="00DF2BE2" w:rsidRDefault="0043211E" w:rsidP="00DF2BE2">
      <w:pPr>
        <w:numPr>
          <w:ilvl w:val="1"/>
          <w:numId w:val="42"/>
        </w:numPr>
        <w:suppressAutoHyphens/>
        <w:ind w:left="454" w:hanging="454"/>
        <w:jc w:val="both"/>
      </w:pPr>
      <w:r w:rsidRPr="00DF2BE2">
        <w:t>Работы в рамках настоящего Договора должны:</w:t>
      </w:r>
    </w:p>
    <w:p w:rsidR="0043211E" w:rsidRPr="00DF2BE2" w:rsidRDefault="0043211E" w:rsidP="00DF2BE2">
      <w:pPr>
        <w:pStyle w:val="2d"/>
        <w:numPr>
          <w:ilvl w:val="2"/>
          <w:numId w:val="42"/>
        </w:numPr>
        <w:tabs>
          <w:tab w:val="clear" w:pos="862"/>
          <w:tab w:val="num" w:pos="1200"/>
          <w:tab w:val="num" w:pos="1920"/>
        </w:tabs>
        <w:suppressAutoHyphens/>
        <w:ind w:left="1200"/>
        <w:contextualSpacing w:val="0"/>
        <w:jc w:val="both"/>
      </w:pPr>
      <w:r w:rsidRPr="00DF2BE2">
        <w:t xml:space="preserve">выполняться Подрядчиком в строгом соответствии с утвержденным Заказчиком Заданием на проектирование № 3-3139.1 (Приложение №1), являющимся неотъемлемой частью Договора; </w:t>
      </w:r>
    </w:p>
    <w:p w:rsidR="0043211E" w:rsidRPr="00DF2BE2" w:rsidRDefault="0043211E" w:rsidP="00DF2BE2">
      <w:pPr>
        <w:pStyle w:val="2d"/>
        <w:numPr>
          <w:ilvl w:val="2"/>
          <w:numId w:val="42"/>
        </w:numPr>
        <w:tabs>
          <w:tab w:val="clear" w:pos="862"/>
          <w:tab w:val="num" w:pos="1200"/>
          <w:tab w:val="num" w:pos="1920"/>
        </w:tabs>
        <w:suppressAutoHyphens/>
        <w:ind w:left="1200"/>
        <w:contextualSpacing w:val="0"/>
        <w:jc w:val="both"/>
      </w:pPr>
      <w:r w:rsidRPr="00DF2BE2">
        <w:t xml:space="preserve">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 Заказчику. </w:t>
      </w:r>
    </w:p>
    <w:p w:rsidR="0043211E" w:rsidRPr="00DF2BE2" w:rsidRDefault="0043211E" w:rsidP="00DF2BE2">
      <w:pPr>
        <w:numPr>
          <w:ilvl w:val="1"/>
          <w:numId w:val="42"/>
        </w:numPr>
        <w:suppressAutoHyphens/>
        <w:jc w:val="both"/>
        <w:rPr>
          <w:color w:val="000000"/>
        </w:rPr>
      </w:pPr>
      <w:r w:rsidRPr="00DF2BE2">
        <w:rPr>
          <w:color w:val="000000"/>
        </w:rPr>
        <w:t xml:space="preserve">Задание на проектирование передано Подрядчику на момент подписания настоящего Договора. </w:t>
      </w:r>
    </w:p>
    <w:p w:rsidR="0043211E" w:rsidRPr="00DF2BE2" w:rsidRDefault="0043211E" w:rsidP="00DF2BE2">
      <w:pPr>
        <w:numPr>
          <w:ilvl w:val="1"/>
          <w:numId w:val="42"/>
        </w:numPr>
        <w:suppressAutoHyphens/>
        <w:ind w:left="454" w:hanging="454"/>
        <w:jc w:val="both"/>
      </w:pPr>
      <w:r w:rsidRPr="00DF2BE2">
        <w:t>Срок выполнения работ по договору:</w:t>
      </w:r>
    </w:p>
    <w:p w:rsidR="0043211E" w:rsidRPr="00DF2BE2" w:rsidRDefault="0043211E" w:rsidP="00DF2BE2">
      <w:pPr>
        <w:suppressAutoHyphens/>
        <w:ind w:left="454"/>
        <w:jc w:val="both"/>
      </w:pPr>
      <w:r w:rsidRPr="00DF2BE2">
        <w:t>Начало: дата подписания настоящего договора, окончание: 15 августа 2015 г.</w:t>
      </w:r>
    </w:p>
    <w:p w:rsidR="0043211E" w:rsidRPr="00DF2BE2" w:rsidRDefault="0043211E" w:rsidP="00DF2BE2">
      <w:pPr>
        <w:suppressAutoHyphens/>
        <w:ind w:left="454"/>
        <w:jc w:val="both"/>
      </w:pPr>
      <w:r w:rsidRPr="00DF2BE2">
        <w:t>Срок выполнения работ на каждом этапе, а также размер платежа определены Календарным планом (Приложение № 2), являющимся неотъемлемой частью настоящего Договора.</w:t>
      </w:r>
    </w:p>
    <w:p w:rsidR="0043211E" w:rsidRPr="00DF2BE2" w:rsidRDefault="0043211E" w:rsidP="00DF2BE2">
      <w:pPr>
        <w:numPr>
          <w:ilvl w:val="1"/>
          <w:numId w:val="42"/>
        </w:numPr>
        <w:suppressAutoHyphens/>
        <w:ind w:left="454" w:hanging="454"/>
        <w:jc w:val="both"/>
      </w:pPr>
      <w:r w:rsidRPr="00DF2BE2">
        <w:t>Результатом работы по настоящему Договору является Документация, соответствующая требованиям пункта 1.1. Договора.</w:t>
      </w:r>
    </w:p>
    <w:p w:rsidR="0043211E" w:rsidRPr="00DF2BE2" w:rsidRDefault="0043211E" w:rsidP="00DF2BE2">
      <w:pPr>
        <w:numPr>
          <w:ilvl w:val="1"/>
          <w:numId w:val="42"/>
        </w:numPr>
        <w:suppressAutoHyphens/>
        <w:ind w:left="454" w:hanging="454"/>
        <w:jc w:val="both"/>
      </w:pPr>
      <w:r w:rsidRPr="00DF2BE2">
        <w:t>Договор вступает в силу с момента подписания его обеими Сторонами. Действие Договора прекращается в момент окончания исполнения Сторонами принятых на себя обязательств.</w:t>
      </w:r>
    </w:p>
    <w:p w:rsidR="00DF2BE2" w:rsidRPr="00DF2BE2" w:rsidRDefault="00DF2BE2" w:rsidP="00DF2BE2">
      <w:pPr>
        <w:suppressAutoHyphens/>
        <w:ind w:left="454"/>
        <w:jc w:val="both"/>
      </w:pPr>
    </w:p>
    <w:p w:rsidR="0043211E" w:rsidRPr="00DF2BE2" w:rsidRDefault="0043211E" w:rsidP="00DF2BE2">
      <w:pPr>
        <w:pStyle w:val="1"/>
        <w:numPr>
          <w:ilvl w:val="0"/>
          <w:numId w:val="42"/>
        </w:numPr>
        <w:suppressAutoHyphens/>
        <w:spacing w:before="0" w:after="0"/>
        <w:jc w:val="center"/>
        <w:rPr>
          <w:rFonts w:ascii="Times New Roman" w:hAnsi="Times New Roman"/>
          <w:b w:val="0"/>
          <w:sz w:val="24"/>
          <w:szCs w:val="24"/>
        </w:rPr>
      </w:pPr>
      <w:bookmarkStart w:id="2" w:name="_Toc140648764"/>
      <w:r w:rsidRPr="00DF2BE2">
        <w:rPr>
          <w:rFonts w:ascii="Times New Roman" w:hAnsi="Times New Roman"/>
          <w:b w:val="0"/>
          <w:sz w:val="24"/>
          <w:szCs w:val="24"/>
        </w:rPr>
        <w:t xml:space="preserve">Стоимость </w:t>
      </w:r>
      <w:r w:rsidRPr="00DF2BE2">
        <w:rPr>
          <w:rFonts w:ascii="Times New Roman" w:hAnsi="Times New Roman"/>
          <w:b w:val="0"/>
          <w:bCs w:val="0"/>
          <w:sz w:val="24"/>
          <w:szCs w:val="24"/>
        </w:rPr>
        <w:t>р</w:t>
      </w:r>
      <w:r w:rsidRPr="00DF2BE2">
        <w:rPr>
          <w:rFonts w:ascii="Times New Roman" w:hAnsi="Times New Roman"/>
          <w:b w:val="0"/>
          <w:sz w:val="24"/>
          <w:szCs w:val="24"/>
        </w:rPr>
        <w:t>абот и порядок расчетов</w:t>
      </w:r>
      <w:bookmarkEnd w:id="2"/>
    </w:p>
    <w:p w:rsidR="00DF2BE2" w:rsidRPr="00DF2BE2" w:rsidRDefault="00DF2BE2" w:rsidP="00DF2BE2"/>
    <w:p w:rsidR="0043211E" w:rsidRPr="002414E9" w:rsidRDefault="0043211E" w:rsidP="0043211E">
      <w:pPr>
        <w:numPr>
          <w:ilvl w:val="1"/>
          <w:numId w:val="42"/>
        </w:numPr>
        <w:suppressAutoHyphens/>
        <w:jc w:val="both"/>
        <w:rPr>
          <w:b/>
          <w:bCs/>
        </w:rPr>
      </w:pPr>
      <w:r w:rsidRPr="00DF2BE2">
        <w:t>Договорная стоимость работ, определенных настоящим договором</w:t>
      </w:r>
      <w:r w:rsidRPr="00C64C4C">
        <w:t xml:space="preserve">, </w:t>
      </w:r>
      <w:r w:rsidRPr="00C64C4C">
        <w:rPr>
          <w:bCs/>
        </w:rPr>
        <w:t xml:space="preserve">составляет </w:t>
      </w:r>
      <w:r>
        <w:rPr>
          <w:bCs/>
        </w:rPr>
        <w:t xml:space="preserve">              </w:t>
      </w:r>
      <w:r>
        <w:rPr>
          <w:b/>
          <w:bCs/>
        </w:rPr>
        <w:t>________________________</w:t>
      </w:r>
      <w:r w:rsidRPr="008C389D">
        <w:rPr>
          <w:b/>
          <w:bCs/>
        </w:rPr>
        <w:t xml:space="preserve"> руб</w:t>
      </w:r>
      <w:proofErr w:type="gramStart"/>
      <w:r w:rsidRPr="008C389D">
        <w:rPr>
          <w:b/>
          <w:bCs/>
        </w:rPr>
        <w:t>. (</w:t>
      </w:r>
      <w:r>
        <w:rPr>
          <w:b/>
          <w:bCs/>
        </w:rPr>
        <w:t>___________________________________________</w:t>
      </w:r>
      <w:r w:rsidRPr="002414E9">
        <w:rPr>
          <w:b/>
          <w:bCs/>
        </w:rPr>
        <w:t xml:space="preserve">), </w:t>
      </w:r>
      <w:proofErr w:type="gramEnd"/>
      <w:r w:rsidRPr="002414E9">
        <w:rPr>
          <w:b/>
          <w:bCs/>
        </w:rPr>
        <w:t xml:space="preserve">в том числе  НДС 18 % </w:t>
      </w:r>
      <w:r>
        <w:rPr>
          <w:b/>
          <w:bCs/>
        </w:rPr>
        <w:t xml:space="preserve">___________ </w:t>
      </w:r>
      <w:r w:rsidRPr="002414E9">
        <w:rPr>
          <w:b/>
          <w:bCs/>
        </w:rPr>
        <w:t>руб. (</w:t>
      </w:r>
      <w:r>
        <w:rPr>
          <w:b/>
          <w:bCs/>
        </w:rPr>
        <w:t>________________________________</w:t>
      </w:r>
      <w:r w:rsidRPr="002414E9">
        <w:rPr>
          <w:b/>
          <w:bCs/>
        </w:rPr>
        <w:t xml:space="preserve">). </w:t>
      </w:r>
    </w:p>
    <w:p w:rsidR="0043211E" w:rsidRPr="00C64C4C" w:rsidRDefault="0043211E" w:rsidP="0043211E">
      <w:pPr>
        <w:suppressAutoHyphens/>
        <w:ind w:left="480"/>
        <w:jc w:val="both"/>
        <w:rPr>
          <w:bCs/>
        </w:rPr>
      </w:pPr>
      <w:r>
        <w:rPr>
          <w:bCs/>
        </w:rPr>
        <w:lastRenderedPageBreak/>
        <w:t xml:space="preserve">Виды и объемы работ перечислены в Смете </w:t>
      </w:r>
      <w:r w:rsidRPr="00581547">
        <w:rPr>
          <w:bCs/>
        </w:rPr>
        <w:t xml:space="preserve">(Приложение № </w:t>
      </w:r>
      <w:r>
        <w:rPr>
          <w:bCs/>
        </w:rPr>
        <w:t>3</w:t>
      </w:r>
      <w:r w:rsidRPr="00581547">
        <w:rPr>
          <w:bCs/>
        </w:rPr>
        <w:t xml:space="preserve">), прилагаемой к настоящему Договору и являющейся его неотъемлемой частью. </w:t>
      </w:r>
      <w:r>
        <w:rPr>
          <w:bCs/>
        </w:rPr>
        <w:t xml:space="preserve">При этом Смета служит исключительно для определения конкретных видов и объемов, но не стоимости работ. </w:t>
      </w:r>
      <w:r w:rsidRPr="00581547">
        <w:rPr>
          <w:bCs/>
        </w:rPr>
        <w:t>С</w:t>
      </w:r>
      <w:r w:rsidRPr="00C64C4C">
        <w:rPr>
          <w:bCs/>
        </w:rPr>
        <w:t xml:space="preserve">тоимость работ является твердой и не подлежит изменению в ходе выполнения работ по настоящему </w:t>
      </w:r>
      <w:r>
        <w:rPr>
          <w:bCs/>
        </w:rPr>
        <w:t>Д</w:t>
      </w:r>
      <w:r w:rsidRPr="00C64C4C">
        <w:rPr>
          <w:bCs/>
        </w:rPr>
        <w:t>оговору.</w:t>
      </w:r>
    </w:p>
    <w:p w:rsidR="0043211E" w:rsidRPr="00C64C4C" w:rsidRDefault="0043211E" w:rsidP="0043211E">
      <w:pPr>
        <w:numPr>
          <w:ilvl w:val="1"/>
          <w:numId w:val="42"/>
        </w:numPr>
        <w:suppressAutoHyphens/>
        <w:ind w:left="454" w:hanging="454"/>
        <w:jc w:val="both"/>
      </w:pPr>
      <w:r w:rsidRPr="00C64C4C">
        <w:t xml:space="preserve"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</w:t>
      </w:r>
      <w:r>
        <w:t>Подрядчик</w:t>
      </w:r>
      <w:r w:rsidRPr="00C64C4C">
        <w:t xml:space="preserve"> предоставляет Заказчику счет-фактуру (ст. 168 Налогового кодекса РФ). Заказчик в течение 60 дней после получения счета-фактуры обязуется оплатить </w:t>
      </w:r>
      <w:r>
        <w:t xml:space="preserve">Подрядчику </w:t>
      </w:r>
      <w:r w:rsidRPr="00C64C4C">
        <w:t>стоимость выполненной работы путем перечисления денежных средств на расчетный счет</w:t>
      </w:r>
      <w:r>
        <w:t xml:space="preserve"> Подрядчика</w:t>
      </w:r>
      <w:r w:rsidRPr="00C64C4C">
        <w:t xml:space="preserve">. В случае нарушения </w:t>
      </w:r>
      <w:r>
        <w:t xml:space="preserve">Подрядчиком </w:t>
      </w:r>
      <w:r w:rsidRPr="00C64C4C">
        <w:t xml:space="preserve">настоящего Договора оплата производится не раньше </w:t>
      </w:r>
      <w:r>
        <w:t xml:space="preserve">оплаты Подрядчиком </w:t>
      </w:r>
      <w:r w:rsidRPr="00C64C4C">
        <w:t xml:space="preserve">сумм </w:t>
      </w:r>
      <w:r>
        <w:t>неустоек/</w:t>
      </w:r>
      <w:r w:rsidRPr="00C64C4C">
        <w:t>штрафов, предъявленных</w:t>
      </w:r>
      <w:r>
        <w:t xml:space="preserve"> Подрядчику</w:t>
      </w:r>
      <w:r w:rsidRPr="00C64C4C">
        <w:t xml:space="preserve"> </w:t>
      </w:r>
      <w:r w:rsidRPr="005D365B">
        <w:rPr>
          <w:color w:val="000000"/>
        </w:rPr>
        <w:t>(пункт</w:t>
      </w:r>
      <w:r>
        <w:rPr>
          <w:color w:val="000000"/>
        </w:rPr>
        <w:t xml:space="preserve"> 6.2.).</w:t>
      </w:r>
    </w:p>
    <w:p w:rsidR="0043211E" w:rsidRDefault="0043211E" w:rsidP="0043211E">
      <w:pPr>
        <w:numPr>
          <w:ilvl w:val="1"/>
          <w:numId w:val="42"/>
        </w:numPr>
        <w:suppressAutoHyphens/>
        <w:ind w:left="454" w:hanging="454"/>
        <w:jc w:val="both"/>
      </w:pPr>
      <w:r w:rsidRPr="00EF0150">
        <w:t xml:space="preserve">При необходимости </w:t>
      </w:r>
      <w:r>
        <w:t xml:space="preserve">увеличения или уменьшения объема проектирования по сравнению с Заданием на проектирование </w:t>
      </w:r>
      <w:r w:rsidRPr="006F6AFA">
        <w:t xml:space="preserve"> </w:t>
      </w:r>
      <w:r w:rsidRPr="00581547">
        <w:t>Заказчик вносит изменения</w:t>
      </w:r>
      <w:r w:rsidRPr="007E2E59">
        <w:t xml:space="preserve"> в </w:t>
      </w:r>
      <w:r>
        <w:t xml:space="preserve">Задание на проектирование </w:t>
      </w:r>
      <w:r w:rsidRPr="007E2E59">
        <w:t xml:space="preserve">к Договору, направив письменное указание </w:t>
      </w:r>
      <w:r>
        <w:t>Подрядчику</w:t>
      </w:r>
      <w:r w:rsidRPr="007E2E59">
        <w:t xml:space="preserve">. Если такие изменения  повлекут за собой увеличение или уменьшение стоимости или сроков выполнения работ </w:t>
      </w:r>
      <w:r>
        <w:t>Подрядчиком</w:t>
      </w:r>
      <w:r w:rsidRPr="007E2E59">
        <w:t xml:space="preserve">, </w:t>
      </w:r>
      <w:r>
        <w:t>Подрядчик</w:t>
      </w:r>
      <w:r w:rsidRPr="007E2E59">
        <w:t xml:space="preserve"> уведомляет об этом Заказчика в письменной форме с предоставлением оценки влияния таких изменений на стоимость и срок выполнения работ. </w:t>
      </w:r>
      <w:r w:rsidRPr="00DA1772">
        <w:t xml:space="preserve">Работы по измененному Заказчиком </w:t>
      </w:r>
      <w:r>
        <w:t>Заданию на проектирование</w:t>
      </w:r>
      <w:r w:rsidRPr="00DA1772">
        <w:t xml:space="preserve"> выполняются и оплачиваются в соответствии с Дополнительным соглашением к данному Договору.</w:t>
      </w:r>
    </w:p>
    <w:p w:rsidR="0043211E" w:rsidRPr="007E2E59" w:rsidRDefault="0043211E" w:rsidP="0043211E">
      <w:pPr>
        <w:numPr>
          <w:ilvl w:val="1"/>
          <w:numId w:val="42"/>
        </w:numPr>
        <w:suppressAutoHyphens/>
        <w:ind w:left="454" w:hanging="454"/>
        <w:jc w:val="both"/>
      </w:pPr>
      <w:r>
        <w:t xml:space="preserve">В случае несоответствия Документации </w:t>
      </w:r>
      <w:proofErr w:type="gramStart"/>
      <w:r>
        <w:t>указанным</w:t>
      </w:r>
      <w:proofErr w:type="gramEnd"/>
      <w:r>
        <w:t xml:space="preserve"> в пункте 1.1. Договора требованиям результат работ признается недостигнутым, выполненные Подрядчиком работы являются бросовыми и оплате не подлежат, а ранее уплаченные суммы подлежат возврату Заказчику.</w:t>
      </w:r>
    </w:p>
    <w:p w:rsidR="0043211E" w:rsidRPr="00C47F98" w:rsidRDefault="0043211E" w:rsidP="0043211E">
      <w:pPr>
        <w:numPr>
          <w:ilvl w:val="1"/>
          <w:numId w:val="42"/>
        </w:numPr>
        <w:suppressAutoHyphens/>
        <w:ind w:left="454" w:hanging="454"/>
        <w:jc w:val="both"/>
      </w:pPr>
      <w:r w:rsidRPr="00C47F98">
        <w:t xml:space="preserve">Заказчик вправе взыскать с Подрядчика предусмотренные настоящим договором меры ответственности путем направления Подрядчику претензии и совершения в соответствии со ст.410 ГК РФ зачета встречных однородных требований (и </w:t>
      </w:r>
      <w:proofErr w:type="gramStart"/>
      <w:r w:rsidRPr="00C47F98">
        <w:t>уменьшения</w:t>
      </w:r>
      <w:proofErr w:type="gramEnd"/>
      <w:r w:rsidRPr="00C47F98">
        <w:t xml:space="preserve"> таким образом сумм, подлежащих выплате Подрядчику).</w:t>
      </w:r>
    </w:p>
    <w:p w:rsidR="0043211E" w:rsidRPr="00C64C4C" w:rsidRDefault="0043211E" w:rsidP="0043211E">
      <w:pPr>
        <w:numPr>
          <w:ilvl w:val="1"/>
          <w:numId w:val="42"/>
        </w:numPr>
        <w:suppressAutoHyphens/>
        <w:jc w:val="both"/>
      </w:pPr>
      <w:r w:rsidRPr="00C64C4C">
        <w:t>Все платежно-расчетные документы должны содержать ссылку на регистрационный номер Договора, присвоенный при регистрации ОАО «Славнефть-ЯНОС», в соответствии с которым проводится хозяйственная операция.</w:t>
      </w:r>
    </w:p>
    <w:p w:rsidR="0043211E" w:rsidRDefault="0043211E" w:rsidP="000F259A">
      <w:pPr>
        <w:numPr>
          <w:ilvl w:val="1"/>
          <w:numId w:val="42"/>
        </w:numPr>
        <w:suppressAutoHyphens/>
        <w:jc w:val="both"/>
      </w:pPr>
      <w:r w:rsidRPr="00C64C4C">
        <w:t>При выполнении Сторонами в полном объеме всех обязательств по настоящему Договору (подписание акт</w:t>
      </w:r>
      <w:r>
        <w:t>ов</w:t>
      </w:r>
      <w:r w:rsidRPr="00C64C4C">
        <w:t xml:space="preserve"> сдачи-приемки выполненных работ и получение 100% оплаты за выполненные работы) в течение </w:t>
      </w:r>
      <w:r>
        <w:t>3</w:t>
      </w:r>
      <w:r w:rsidRPr="00C64C4C">
        <w:t>0 (</w:t>
      </w:r>
      <w:r>
        <w:t>тридцати</w:t>
      </w:r>
      <w:r w:rsidRPr="00C64C4C">
        <w:t>) календарных дней Стороны составляют двухсторонний окончательный акт сверки и соглашение о закрытии Договора с обязательным указанием факта выполнения обеими Сторонами всех условий.</w:t>
      </w:r>
    </w:p>
    <w:p w:rsidR="000F259A" w:rsidRPr="000F259A" w:rsidRDefault="000F259A" w:rsidP="000F259A">
      <w:pPr>
        <w:suppressAutoHyphens/>
        <w:ind w:left="456"/>
        <w:jc w:val="both"/>
      </w:pPr>
    </w:p>
    <w:p w:rsidR="0043211E" w:rsidRPr="000F259A" w:rsidRDefault="0043211E" w:rsidP="000F259A">
      <w:pPr>
        <w:pStyle w:val="1"/>
        <w:numPr>
          <w:ilvl w:val="0"/>
          <w:numId w:val="42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3" w:name="_Toc140648765"/>
      <w:r w:rsidRPr="000F259A">
        <w:rPr>
          <w:rFonts w:ascii="Times New Roman" w:hAnsi="Times New Roman" w:cs="Times New Roman"/>
          <w:b w:val="0"/>
          <w:sz w:val="24"/>
          <w:szCs w:val="24"/>
        </w:rPr>
        <w:t>Порядок передачи документов</w:t>
      </w:r>
      <w:bookmarkEnd w:id="3"/>
    </w:p>
    <w:p w:rsidR="000F259A" w:rsidRPr="000F259A" w:rsidRDefault="000F259A" w:rsidP="000F259A"/>
    <w:p w:rsidR="0043211E" w:rsidRPr="000F259A" w:rsidRDefault="0043211E" w:rsidP="000F259A">
      <w:pPr>
        <w:numPr>
          <w:ilvl w:val="1"/>
          <w:numId w:val="42"/>
        </w:numPr>
        <w:suppressAutoHyphens/>
        <w:jc w:val="both"/>
      </w:pPr>
      <w:proofErr w:type="gramStart"/>
      <w:r w:rsidRPr="000F259A">
        <w:t>Документы, образующиеся в ходе исполнения настоящего Договора (накладная на отправку документации, Акт сдачи-приемки, предложения об изменении, дополнении, приостановлении, прекращении настоящего Договора, дополнительные соглашения к настоящему Договору, а также сопроводительные письма к вышеперечисленным документам и т.д.) направляются заказной почтой с уведомлением  или путем передачи их непосредственно представителю получающей Стороны с отметкой о получении.</w:t>
      </w:r>
      <w:proofErr w:type="gramEnd"/>
    </w:p>
    <w:p w:rsidR="000F259A" w:rsidRPr="000F259A" w:rsidRDefault="000F259A" w:rsidP="000F259A">
      <w:pPr>
        <w:suppressAutoHyphens/>
        <w:ind w:left="456"/>
        <w:jc w:val="both"/>
      </w:pPr>
    </w:p>
    <w:p w:rsidR="0043211E" w:rsidRPr="000F259A" w:rsidRDefault="0043211E" w:rsidP="000F259A">
      <w:pPr>
        <w:pStyle w:val="1"/>
        <w:numPr>
          <w:ilvl w:val="0"/>
          <w:numId w:val="42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4" w:name="_Toc140648766"/>
      <w:r w:rsidRPr="000F259A">
        <w:rPr>
          <w:rFonts w:ascii="Times New Roman" w:hAnsi="Times New Roman" w:cs="Times New Roman"/>
          <w:b w:val="0"/>
          <w:sz w:val="24"/>
          <w:szCs w:val="24"/>
        </w:rPr>
        <w:t>Порядок сдачи и приёмки работ</w:t>
      </w:r>
      <w:bookmarkEnd w:id="4"/>
    </w:p>
    <w:p w:rsidR="000F259A" w:rsidRPr="000F259A" w:rsidRDefault="000F259A" w:rsidP="000F259A"/>
    <w:p w:rsidR="0043211E" w:rsidRDefault="0043211E" w:rsidP="000F259A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0F259A">
        <w:t>Работа выполняется поэтапно. Каждый из этапов предусматривает выполнение части работ. Содержание и сроки выполнения этапов определены Календарным</w:t>
      </w:r>
      <w:r>
        <w:t xml:space="preserve"> планом. Предварительная приемка Заказчиком части работ (в </w:t>
      </w:r>
      <w:proofErr w:type="spellStart"/>
      <w:r>
        <w:t>т.ч</w:t>
      </w:r>
      <w:proofErr w:type="spellEnd"/>
      <w:r>
        <w:t xml:space="preserve">. и по отдельным этапам) не влияет на установленное в п.1.4 правило, определяющее результат работ. Несоответствие разработанной Документации требованиям пункта 1.1. Договора свидетельствует об </w:t>
      </w:r>
      <w:proofErr w:type="spellStart"/>
      <w:r>
        <w:lastRenderedPageBreak/>
        <w:t>недостижении</w:t>
      </w:r>
      <w:proofErr w:type="spellEnd"/>
      <w:r>
        <w:t xml:space="preserve"> Подрядчиком результата работ по договору (несмотря на предварительную </w:t>
      </w:r>
      <w:proofErr w:type="gramStart"/>
      <w:r>
        <w:t>приёмку</w:t>
      </w:r>
      <w:proofErr w:type="gramEnd"/>
      <w:r>
        <w:t xml:space="preserve"> Заказчиком части работ, в </w:t>
      </w:r>
      <w:proofErr w:type="spellStart"/>
      <w:r>
        <w:t>т.ч</w:t>
      </w:r>
      <w:proofErr w:type="spellEnd"/>
      <w:r>
        <w:t xml:space="preserve">. и по отдельным этапам). </w:t>
      </w:r>
    </w:p>
    <w:p w:rsidR="0043211E" w:rsidRPr="00D97DD0" w:rsidRDefault="0043211E" w:rsidP="0043211E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>
        <w:t>Разработанная  Д</w:t>
      </w:r>
      <w:r w:rsidRPr="00C64C4C">
        <w:t xml:space="preserve">окументация передается </w:t>
      </w:r>
      <w:r>
        <w:t xml:space="preserve">Подрядчиком </w:t>
      </w:r>
      <w:r w:rsidRPr="00D97DD0">
        <w:t xml:space="preserve">Заказчику </w:t>
      </w:r>
      <w:r>
        <w:t xml:space="preserve">в </w:t>
      </w:r>
      <w:r w:rsidRPr="00D97DD0">
        <w:t xml:space="preserve">четырех экземплярах на бумажном носителе и в одном экземпляре на электронном носителе </w:t>
      </w:r>
      <w:r>
        <w:t>(с</w:t>
      </w:r>
      <w:r w:rsidRPr="00D97DD0">
        <w:t>метная документация передается на электронном носителе в формате сметной программы</w:t>
      </w:r>
      <w:r>
        <w:t xml:space="preserve">  и</w:t>
      </w:r>
      <w:r w:rsidRPr="00D97DD0">
        <w:t xml:space="preserve"> в формате программы </w:t>
      </w:r>
      <w:proofErr w:type="spellStart"/>
      <w:r w:rsidRPr="00D97DD0">
        <w:t>Excel</w:t>
      </w:r>
      <w:proofErr w:type="spellEnd"/>
      <w:r>
        <w:t>, прочая документация -</w:t>
      </w:r>
      <w:r w:rsidRPr="00D97DD0">
        <w:t xml:space="preserve"> в формате </w:t>
      </w:r>
      <w:r w:rsidRPr="00562B08">
        <w:rPr>
          <w:lang w:val="en-US"/>
        </w:rPr>
        <w:t>PDF</w:t>
      </w:r>
      <w:r>
        <w:t xml:space="preserve">). Документация передаётся </w:t>
      </w:r>
      <w:r w:rsidRPr="00D97DD0">
        <w:t xml:space="preserve">по Акту сдачи-приемки выполненных работ </w:t>
      </w:r>
      <w:r w:rsidRPr="00562B08">
        <w:t>с сопроводительными документами (накладной, письмом) в порядке, предусмотренном в п. 3.1.</w:t>
      </w:r>
    </w:p>
    <w:p w:rsidR="0043211E" w:rsidRPr="00C64C4C" w:rsidRDefault="0043211E" w:rsidP="0043211E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C64C4C">
        <w:t>Заказчик в течение 1</w:t>
      </w:r>
      <w:r>
        <w:t>5</w:t>
      </w:r>
      <w:r w:rsidRPr="00C64C4C">
        <w:t xml:space="preserve"> рабочих дней со дня получения </w:t>
      </w:r>
      <w:r>
        <w:t xml:space="preserve">разработанной </w:t>
      </w:r>
      <w:r w:rsidRPr="00C64C4C">
        <w:t xml:space="preserve">документации и Акта сдачи-приемки обязан направить </w:t>
      </w:r>
      <w:r>
        <w:t xml:space="preserve">Подрядчику </w:t>
      </w:r>
      <w:r w:rsidRPr="00C64C4C">
        <w:t>подписанный Акт сдачи-приемки или мотивированный отказ от приемки работ.</w:t>
      </w:r>
      <w:r>
        <w:t xml:space="preserve"> Срок на рассмотрение Заказчиком документации входит в предусмотренный в п.1.3 срок выполнения работ по договору.</w:t>
      </w:r>
    </w:p>
    <w:p w:rsidR="0043211E" w:rsidRPr="00C64C4C" w:rsidRDefault="0043211E" w:rsidP="0043211E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C64C4C">
        <w:t>В случае мотивированного отказа Заказчика от оформления Акта сдачи-приемки Сторонами составляется двусторонний акт с  перечнем необходимых доработок и  сроков их выполнения.</w:t>
      </w:r>
      <w:r>
        <w:t xml:space="preserve"> Подписание такого акта не является согласованием изменения срока выполнения работ и не освобождает Подрядчика от ответственности за просрочку исполнения.</w:t>
      </w:r>
    </w:p>
    <w:p w:rsidR="0043211E" w:rsidRPr="00C64C4C" w:rsidRDefault="0043211E" w:rsidP="000F259A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C64C4C">
        <w:t xml:space="preserve">В случае не обеспечения Заказчиком приемки </w:t>
      </w:r>
      <w:r>
        <w:t xml:space="preserve">разработанной </w:t>
      </w:r>
      <w:r w:rsidRPr="00C64C4C">
        <w:t xml:space="preserve">документации и отсутствия мотивированного отказа от приемки </w:t>
      </w:r>
      <w:r w:rsidRPr="00F76E3A">
        <w:t>в течение 15 рабочих дней</w:t>
      </w:r>
      <w:r w:rsidRPr="00C64C4C">
        <w:t xml:space="preserve"> после </w:t>
      </w:r>
      <w:r>
        <w:t>получения</w:t>
      </w:r>
      <w:r w:rsidRPr="00C64C4C">
        <w:t xml:space="preserve"> </w:t>
      </w:r>
      <w:r>
        <w:t xml:space="preserve">Документации и </w:t>
      </w:r>
      <w:r w:rsidRPr="00C64C4C">
        <w:t xml:space="preserve">Акта </w:t>
      </w:r>
      <w:r>
        <w:t>сдачи-приемки</w:t>
      </w:r>
      <w:r w:rsidRPr="00C64C4C">
        <w:t xml:space="preserve">, работа считается принятой, и </w:t>
      </w:r>
      <w:r>
        <w:t xml:space="preserve">Подрядчик </w:t>
      </w:r>
      <w:r w:rsidRPr="00C64C4C">
        <w:t>вправе составить односторонний акт.</w:t>
      </w:r>
    </w:p>
    <w:p w:rsidR="0043211E" w:rsidRDefault="0043211E" w:rsidP="000F259A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C64C4C">
        <w:t xml:space="preserve">В случае досрочного выполнения </w:t>
      </w:r>
      <w:r>
        <w:t xml:space="preserve">Подрядчиком </w:t>
      </w:r>
      <w:r w:rsidRPr="00C64C4C">
        <w:t>работ согласно Договору Заказчик вправе принять и оплатить эти работы на условиях настоящего договора.</w:t>
      </w:r>
    </w:p>
    <w:p w:rsidR="000F259A" w:rsidRPr="000F259A" w:rsidRDefault="000F259A" w:rsidP="000F259A">
      <w:pPr>
        <w:suppressAutoHyphens/>
        <w:ind w:left="480"/>
        <w:jc w:val="both"/>
      </w:pPr>
    </w:p>
    <w:p w:rsidR="0043211E" w:rsidRPr="000F259A" w:rsidRDefault="0043211E" w:rsidP="000F259A">
      <w:pPr>
        <w:pStyle w:val="1"/>
        <w:numPr>
          <w:ilvl w:val="0"/>
          <w:numId w:val="42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5" w:name="_Toc140648767"/>
      <w:r w:rsidRPr="000F259A">
        <w:rPr>
          <w:rFonts w:ascii="Times New Roman" w:hAnsi="Times New Roman" w:cs="Times New Roman"/>
          <w:b w:val="0"/>
          <w:sz w:val="24"/>
          <w:szCs w:val="24"/>
        </w:rPr>
        <w:t>Права и обязанности сторон</w:t>
      </w:r>
      <w:bookmarkEnd w:id="5"/>
    </w:p>
    <w:p w:rsidR="000F259A" w:rsidRPr="000F259A" w:rsidRDefault="000F259A" w:rsidP="000F259A"/>
    <w:p w:rsidR="0043211E" w:rsidRPr="000F259A" w:rsidRDefault="0043211E" w:rsidP="000F259A">
      <w:pPr>
        <w:numPr>
          <w:ilvl w:val="1"/>
          <w:numId w:val="42"/>
        </w:numPr>
        <w:suppressAutoHyphens/>
        <w:jc w:val="both"/>
      </w:pPr>
      <w:r w:rsidRPr="000F259A">
        <w:t>Каждая из Сторон обязана немедленно информировать другую Сторону о любой возможной задержке в исполнении своих обязательств по Договору с объяснением таких задержек.</w:t>
      </w:r>
    </w:p>
    <w:p w:rsidR="0043211E" w:rsidRPr="00C64C4C" w:rsidRDefault="0043211E" w:rsidP="000F259A">
      <w:pPr>
        <w:numPr>
          <w:ilvl w:val="1"/>
          <w:numId w:val="42"/>
        </w:numPr>
        <w:suppressAutoHyphens/>
        <w:jc w:val="both"/>
      </w:pPr>
      <w:r w:rsidRPr="00C64C4C">
        <w:t>Заказчик обязан:</w:t>
      </w:r>
    </w:p>
    <w:p w:rsidR="0043211E" w:rsidRPr="00C64C4C" w:rsidRDefault="0043211E" w:rsidP="0043211E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C64C4C">
        <w:t xml:space="preserve">Предоставить </w:t>
      </w:r>
      <w:r>
        <w:t xml:space="preserve">Подрядчику </w:t>
      </w:r>
      <w:r w:rsidRPr="00C64C4C">
        <w:t xml:space="preserve">информацию и документацию, необходимую для выполнения </w:t>
      </w:r>
      <w:r>
        <w:t>проектных работ в объеме, указанном в Задании на проектирование.</w:t>
      </w:r>
    </w:p>
    <w:p w:rsidR="0043211E" w:rsidRPr="00C64C4C" w:rsidRDefault="0043211E" w:rsidP="0043211E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C64C4C">
        <w:t xml:space="preserve">Своевременно принять результат и оплатить </w:t>
      </w:r>
      <w:r>
        <w:t xml:space="preserve">Подрядчику </w:t>
      </w:r>
      <w:r w:rsidRPr="00C64C4C">
        <w:t xml:space="preserve">стоимость выполненных работ  в соответствии с условиями статьи 2 </w:t>
      </w:r>
      <w:r>
        <w:t>Д</w:t>
      </w:r>
      <w:r w:rsidRPr="00C64C4C">
        <w:t>оговора, также любую дополнительную работу в связи с изменениями в соответствии с пункт</w:t>
      </w:r>
      <w:r>
        <w:t>ом  2.3.</w:t>
      </w:r>
      <w:r w:rsidRPr="00C64C4C">
        <w:t xml:space="preserve">  Договора.</w:t>
      </w:r>
    </w:p>
    <w:p w:rsidR="0043211E" w:rsidRPr="00C64C4C" w:rsidRDefault="0043211E" w:rsidP="0043211E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C64C4C">
        <w:t xml:space="preserve">Выдать представителям </w:t>
      </w:r>
      <w:r>
        <w:t xml:space="preserve">Подрядчика </w:t>
      </w:r>
      <w:r w:rsidRPr="00C64C4C">
        <w:t xml:space="preserve">пропуска в соответствии с «Положением о пропускном и </w:t>
      </w:r>
      <w:proofErr w:type="spellStart"/>
      <w:r w:rsidRPr="00C64C4C">
        <w:t>внутриобъектовом</w:t>
      </w:r>
      <w:proofErr w:type="spellEnd"/>
      <w:r w:rsidRPr="00C64C4C">
        <w:t xml:space="preserve"> режимах на территории ОАО «Славнефть-ЯНОС»</w:t>
      </w:r>
      <w:r>
        <w:t>.</w:t>
      </w:r>
    </w:p>
    <w:p w:rsidR="0043211E" w:rsidRPr="00C64C4C" w:rsidRDefault="0043211E" w:rsidP="0043211E">
      <w:pPr>
        <w:numPr>
          <w:ilvl w:val="1"/>
          <w:numId w:val="42"/>
        </w:numPr>
        <w:suppressAutoHyphens/>
        <w:jc w:val="both"/>
      </w:pPr>
      <w:r w:rsidRPr="00C64C4C">
        <w:t>Заказчик имеет право:</w:t>
      </w:r>
    </w:p>
    <w:p w:rsidR="0043211E" w:rsidRPr="00DF712A" w:rsidRDefault="0043211E" w:rsidP="0043211E">
      <w:pPr>
        <w:numPr>
          <w:ilvl w:val="2"/>
          <w:numId w:val="42"/>
        </w:numPr>
        <w:suppressAutoHyphens/>
        <w:ind w:left="840" w:hanging="840"/>
        <w:jc w:val="both"/>
      </w:pPr>
      <w:r w:rsidRPr="00DF712A">
        <w:t xml:space="preserve">С целью корректировки объема выполняемых работ вносить изменения в </w:t>
      </w:r>
      <w:r>
        <w:t xml:space="preserve">Задание на проектирование </w:t>
      </w:r>
      <w:r w:rsidRPr="00DF712A">
        <w:t xml:space="preserve">к Договору, направив письменное указание </w:t>
      </w:r>
      <w:r>
        <w:t>Подрядчику</w:t>
      </w:r>
      <w:r w:rsidRPr="00DF712A">
        <w:t xml:space="preserve">. </w:t>
      </w:r>
    </w:p>
    <w:p w:rsidR="0043211E" w:rsidRPr="00C64C4C" w:rsidRDefault="0043211E" w:rsidP="0043211E">
      <w:pPr>
        <w:numPr>
          <w:ilvl w:val="2"/>
          <w:numId w:val="42"/>
        </w:numPr>
        <w:suppressAutoHyphens/>
        <w:ind w:hanging="840"/>
        <w:jc w:val="both"/>
      </w:pPr>
      <w:r>
        <w:t>П</w:t>
      </w:r>
      <w:r w:rsidRPr="00C64C4C">
        <w:t xml:space="preserve">роверять ход и качество работ, выполняемых </w:t>
      </w:r>
      <w:r>
        <w:t>Подрядчиком</w:t>
      </w:r>
      <w:r w:rsidRPr="00C64C4C">
        <w:t>, не вмешиваясь в его хозяйственную деятельность.</w:t>
      </w:r>
    </w:p>
    <w:p w:rsidR="0043211E" w:rsidRPr="00C64C4C" w:rsidRDefault="0043211E" w:rsidP="0043211E">
      <w:pPr>
        <w:numPr>
          <w:ilvl w:val="2"/>
          <w:numId w:val="42"/>
        </w:numPr>
        <w:suppressAutoHyphens/>
        <w:ind w:hanging="840"/>
        <w:jc w:val="both"/>
      </w:pPr>
      <w:r w:rsidRPr="00C64C4C">
        <w:t xml:space="preserve">Потребовать от </w:t>
      </w:r>
      <w:r>
        <w:t xml:space="preserve">Подрядчика </w:t>
      </w:r>
      <w:r w:rsidRPr="00C64C4C">
        <w:t>приостановить выполнение работ</w:t>
      </w:r>
      <w:r>
        <w:t xml:space="preserve">, в </w:t>
      </w:r>
      <w:proofErr w:type="spellStart"/>
      <w:r>
        <w:t>т.ч</w:t>
      </w:r>
      <w:proofErr w:type="spellEnd"/>
      <w:r>
        <w:t>.</w:t>
      </w:r>
      <w:r w:rsidRPr="00C64C4C">
        <w:t xml:space="preserve"> в случае выявления нарушений условий Договора.</w:t>
      </w:r>
    </w:p>
    <w:p w:rsidR="0043211E" w:rsidRPr="00C64C4C" w:rsidRDefault="0043211E" w:rsidP="0043211E">
      <w:pPr>
        <w:numPr>
          <w:ilvl w:val="1"/>
          <w:numId w:val="42"/>
        </w:numPr>
        <w:suppressAutoHyphens/>
        <w:jc w:val="both"/>
      </w:pPr>
      <w:r w:rsidRPr="00C64C4C">
        <w:t xml:space="preserve"> </w:t>
      </w:r>
      <w:r>
        <w:t>Подрядчик</w:t>
      </w:r>
      <w:r w:rsidRPr="00C64C4C">
        <w:t xml:space="preserve"> обязан:</w:t>
      </w:r>
      <w:r>
        <w:t xml:space="preserve"> 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Участвовать по требованию Заказчика в совещаниях по рассмотрению и согласованию промежуточных результатов работы и оформлять протоколы совещаний.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 xml:space="preserve">В случае необходимости – самостоятельно выполнить сбор дополнительных исходных данных для проектирования непосредственно в подразделении Заказчика, к которому относится объект проектирования. Собранная информация и документация должна быть подписана одним из следующих представителей Заказчика: начальник цеха, главный специалист, заместитель главного инженера. 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lastRenderedPageBreak/>
        <w:t>Всякий раз, когда требуются какие-либо согласования или решения со стороны Подрядчика, подобные согласования или решения сообщаются Заказчику в срок не более 10 (десяти) дней после получения Подрядчиком запроса или, вследствие объективных причин, во взаимосогласованный Сторонами другой срок.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 xml:space="preserve">Разработать и передать Заказчику технологические схемы и заказную документацию на оборудование не позднее двух месяцев </w:t>
      </w:r>
      <w:proofErr w:type="gramStart"/>
      <w:r>
        <w:t>с даты заключения</w:t>
      </w:r>
      <w:proofErr w:type="gramEnd"/>
      <w:r>
        <w:t xml:space="preserve"> договора (дополнительного соглашения), если более короткие сроки не предусмотрены договором (дополнительным соглашением), заданием на проектирование.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При разработке смет руководствоваться следующим:</w:t>
      </w:r>
    </w:p>
    <w:p w:rsidR="0043211E" w:rsidRDefault="0043211E" w:rsidP="0043211E">
      <w:pPr>
        <w:numPr>
          <w:ilvl w:val="3"/>
          <w:numId w:val="42"/>
        </w:numPr>
        <w:suppressAutoHyphens/>
        <w:jc w:val="both"/>
      </w:pPr>
      <w:r>
        <w:t>Сметы должны быть разработаны в программном комплексе «</w:t>
      </w:r>
      <w:proofErr w:type="spellStart"/>
      <w:r>
        <w:t>Багира</w:t>
      </w:r>
      <w:proofErr w:type="spellEnd"/>
      <w:r>
        <w:t>».</w:t>
      </w:r>
    </w:p>
    <w:p w:rsidR="0043211E" w:rsidRDefault="0043211E" w:rsidP="0043211E">
      <w:pPr>
        <w:numPr>
          <w:ilvl w:val="3"/>
          <w:numId w:val="42"/>
        </w:numPr>
        <w:suppressAutoHyphens/>
        <w:jc w:val="both"/>
      </w:pPr>
      <w:r>
        <w:t>Сметы должны быть разработаны ресурсным методом.</w:t>
      </w:r>
    </w:p>
    <w:p w:rsidR="0043211E" w:rsidRDefault="0043211E" w:rsidP="0043211E">
      <w:pPr>
        <w:numPr>
          <w:ilvl w:val="3"/>
          <w:numId w:val="42"/>
        </w:numPr>
        <w:suppressAutoHyphens/>
        <w:jc w:val="both"/>
      </w:pPr>
      <w:proofErr w:type="gramStart"/>
      <w:r>
        <w:t xml:space="preserve">Сметы должны быть переданы Заказчику в формате сметной программы, в формате </w:t>
      </w:r>
      <w:proofErr w:type="spellStart"/>
      <w:r>
        <w:rPr>
          <w:lang w:val="en-US"/>
        </w:rPr>
        <w:t>Smt</w:t>
      </w:r>
      <w:proofErr w:type="spellEnd"/>
      <w:r>
        <w:t>, а также на бумажном носителе в 3 (трёх) экземплярах не позднее двух недель с момента передачи соответствующего раздела проекта, если более короткие сроки не предусмотрены договором (дополнительным соглашением), заданием на проектирование.</w:t>
      </w:r>
      <w:proofErr w:type="gramEnd"/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 xml:space="preserve">Дважды в месяц (первого и пятнадцатого числа каждого месяца) с </w:t>
      </w:r>
      <w:r w:rsidRPr="00755089">
        <w:t xml:space="preserve">сопроводительным письмом </w:t>
      </w:r>
      <w:proofErr w:type="gramStart"/>
      <w:r w:rsidRPr="00755089">
        <w:t>предос</w:t>
      </w:r>
      <w:r>
        <w:t>тавлять Заказчику отчет</w:t>
      </w:r>
      <w:proofErr w:type="gramEnd"/>
      <w:r>
        <w:t xml:space="preserve"> о ходе </w:t>
      </w:r>
      <w:r w:rsidRPr="00755089">
        <w:t>выполнения проектных рабо</w:t>
      </w:r>
      <w:r>
        <w:t xml:space="preserve">т по форме, предусмотренной Приложением № 4 к договору. Отчет представляется </w:t>
      </w:r>
      <w:r w:rsidRPr="004C36D3">
        <w:t xml:space="preserve">на бумажном носителе и в электронном виде в формате </w:t>
      </w:r>
      <w:proofErr w:type="spellStart"/>
      <w:r w:rsidRPr="004C36D3">
        <w:t>Excel</w:t>
      </w:r>
      <w:proofErr w:type="spellEnd"/>
      <w:r>
        <w:t>.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423013">
        <w:t xml:space="preserve">В случае если для выполнения работ по настоящему </w:t>
      </w:r>
      <w:r>
        <w:t>Договору</w:t>
      </w:r>
      <w:r w:rsidRPr="00423013">
        <w:t xml:space="preserve"> требуется наличие допуска саморегулируемой организации либо иное разрешение, </w:t>
      </w:r>
      <w:r>
        <w:t>Подрядчик</w:t>
      </w:r>
      <w:r w:rsidRPr="00423013">
        <w:t xml:space="preserve"> обязуется выполнять такие работы только при наличии соответствующего допуска (разрешения); в случае отсутствия такого допуска (</w:t>
      </w:r>
      <w:proofErr w:type="gramStart"/>
      <w:r w:rsidRPr="00423013">
        <w:t xml:space="preserve">разрешения) </w:t>
      </w:r>
      <w:proofErr w:type="gramEnd"/>
      <w:r>
        <w:t>Подрядчик</w:t>
      </w:r>
      <w:r w:rsidRPr="00423013">
        <w:t xml:space="preserve"> обязуется обеспечить выполнение работ лицом, имеющим соответствующий допуск (разрешение). Необходимость получения допуска (разрешения) </w:t>
      </w:r>
      <w:r>
        <w:t>Подрядчик</w:t>
      </w:r>
      <w:r w:rsidRPr="00423013">
        <w:t xml:space="preserve"> обязан определить самостоятельно</w:t>
      </w:r>
      <w:r>
        <w:t>.</w:t>
      </w:r>
    </w:p>
    <w:p w:rsidR="0043211E" w:rsidRPr="00280A02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2124C2">
        <w:t xml:space="preserve">Обеспечить сдачу Заказчику пропусков, </w:t>
      </w:r>
      <w:r w:rsidRPr="00AE47FE">
        <w:t>выданных работникам Подрядчика и привлеченн</w:t>
      </w:r>
      <w:r>
        <w:t>ых</w:t>
      </w:r>
      <w:r w:rsidRPr="00AE47FE">
        <w:t xml:space="preserve"> Подрядчиком</w:t>
      </w:r>
      <w:r>
        <w:t xml:space="preserve"> субподрядчиков, </w:t>
      </w:r>
      <w:r w:rsidRPr="002124C2">
        <w:t>не позднее дня, следующего за днем окончания срока дейс</w:t>
      </w:r>
      <w:r>
        <w:t xml:space="preserve">твия соответствующего пропуска, </w:t>
      </w:r>
      <w:r w:rsidRPr="00280A02">
        <w:t>или за днем увольнения работника - в зависимости от того, что наступит раньше.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 Соблюдать нормы действующего законодательства РФ, включая земельное законодательство, законодательство о природных ресурсах, о недрах, об охране окружающей среды, об охране труда, о промышленной и пожарной безопасности.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>Соблюдать требования следующих локальных нормативных актов Заказчика:</w:t>
      </w:r>
      <w:r>
        <w:t xml:space="preserve">              </w:t>
      </w:r>
    </w:p>
    <w:p w:rsidR="0043211E" w:rsidRPr="00C64C4C" w:rsidRDefault="0043211E" w:rsidP="0043211E">
      <w:pPr>
        <w:numPr>
          <w:ilvl w:val="0"/>
          <w:numId w:val="44"/>
        </w:numPr>
        <w:tabs>
          <w:tab w:val="clear" w:pos="1800"/>
          <w:tab w:val="num" w:pos="862"/>
          <w:tab w:val="num" w:pos="1080"/>
        </w:tabs>
        <w:suppressAutoHyphens/>
        <w:ind w:left="1320" w:hanging="862"/>
        <w:jc w:val="both"/>
      </w:pPr>
      <w:r w:rsidRPr="00C64C4C">
        <w:t>Инструкции № 1 по общим правилам охраны труда, промышленной и пожарной безопасности на ОАО «Славнефть-ЯНОС»;</w:t>
      </w:r>
    </w:p>
    <w:p w:rsidR="0043211E" w:rsidRDefault="0043211E" w:rsidP="0043211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Инструкция № 18 по охране труда по работе на высоте</w:t>
      </w:r>
      <w:r>
        <w:t>;</w:t>
      </w:r>
    </w:p>
    <w:p w:rsidR="0043211E" w:rsidRPr="00C64C4C" w:rsidRDefault="0043211E" w:rsidP="0043211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Инструкции № 717 по соблюдению Правил охраны труда, промышленной безопасности, пожарной и газовой безопасности на территории ОАО «Славнефть-ЯНОС» работниками сторонних организаций и предприятий;</w:t>
      </w:r>
    </w:p>
    <w:p w:rsidR="0043211E" w:rsidRPr="00C64C4C" w:rsidRDefault="0043211E" w:rsidP="0043211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Инструкции № 135 по организации безопасного движения транспортных средств и пешеходов на территории предприятия ОАО «Славнефть-ЯНОС»;</w:t>
      </w:r>
    </w:p>
    <w:p w:rsidR="0043211E" w:rsidRPr="00C64C4C" w:rsidRDefault="0043211E" w:rsidP="0043211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Правил экологической безопасности ОАО «Славнефть-ЯНОС»;</w:t>
      </w:r>
    </w:p>
    <w:p w:rsidR="0043211E" w:rsidRPr="00C64C4C" w:rsidRDefault="0043211E" w:rsidP="0043211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Правил благоустройства и содержания территории ОАО «Славнефть-ЯНОС»</w:t>
      </w:r>
    </w:p>
    <w:p w:rsidR="0043211E" w:rsidRPr="00C64C4C" w:rsidRDefault="0043211E" w:rsidP="0043211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 xml:space="preserve">Положения о </w:t>
      </w:r>
      <w:proofErr w:type="gramStart"/>
      <w:r w:rsidRPr="00C64C4C">
        <w:t>пропускном</w:t>
      </w:r>
      <w:proofErr w:type="gramEnd"/>
      <w:r w:rsidRPr="00C64C4C">
        <w:t xml:space="preserve"> и </w:t>
      </w:r>
      <w:proofErr w:type="spellStart"/>
      <w:r w:rsidRPr="00C64C4C">
        <w:t>внутриобъектовом</w:t>
      </w:r>
      <w:proofErr w:type="spellEnd"/>
      <w:r w:rsidRPr="00C64C4C">
        <w:t xml:space="preserve"> режимах на территории ОАО «Славнефть-ЯНОС».</w:t>
      </w:r>
    </w:p>
    <w:p w:rsidR="0043211E" w:rsidRPr="00C64C4C" w:rsidRDefault="0043211E" w:rsidP="0043211E">
      <w:pPr>
        <w:tabs>
          <w:tab w:val="left" w:pos="840"/>
        </w:tabs>
        <w:suppressAutoHyphens/>
        <w:ind w:left="840" w:hanging="862"/>
        <w:jc w:val="both"/>
      </w:pPr>
      <w:r w:rsidRPr="00C64C4C">
        <w:t xml:space="preserve">Названные локальные акты </w:t>
      </w:r>
      <w:r>
        <w:t xml:space="preserve">Подрядчик </w:t>
      </w:r>
      <w:r w:rsidRPr="00C64C4C">
        <w:t>на момент подписания настоящего Договора получил и с ними ознакомлен.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>Обеспечить выполнение всех необходимых мероприятий по промышленной безопасности, охране труда, окружающей среды, рациональному использованию природных ресурсов, по пожарной безопасности объекта, на котором выполняются работы.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lastRenderedPageBreak/>
        <w:t>Соблюдать требования безопасности при эксплуатации оборудования, используемого в ходе выполнения работ по настоящему договору, установленные действую</w:t>
      </w:r>
      <w:r>
        <w:t>щим законодательством РФ.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Обеспечить безопасность дорожного движения на территории Заказчика в соответствии с требованиями федерального закона от 10.12.95 № 196-ФЗ «О безопасности дорожного движения» и других нормативных правовых актов. Осуществлять контроль </w:t>
      </w:r>
      <w:r>
        <w:t>соблюдения</w:t>
      </w:r>
      <w:r w:rsidRPr="00C64C4C">
        <w:t xml:space="preserve"> водителями </w:t>
      </w:r>
      <w:r>
        <w:t xml:space="preserve">Подрядчика </w:t>
      </w:r>
      <w:r w:rsidRPr="00C64C4C">
        <w:t>и</w:t>
      </w:r>
      <w:r>
        <w:t xml:space="preserve"> субподрядчиков</w:t>
      </w:r>
      <w:r w:rsidRPr="00C64C4C">
        <w:t>, привлеченных</w:t>
      </w:r>
      <w:r>
        <w:t xml:space="preserve"> Подрядчиком</w:t>
      </w:r>
      <w:r w:rsidRPr="00C64C4C">
        <w:t>, Правил дорожного движения. В случае совершения дорожно-транспортного происшествия незамедлительно извещать Заказчика.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>Незамедлительно информировать Заказчика обо всех инцидентах, авариях и несчастных случаях, организовывать их расследование в соответствии с требованиями государственных нормативно-технических и правовых актов, а также требованиями Заказчика. В обязательном порядке включать в комиссии  по расследованию представителя Заказчика.</w:t>
      </w:r>
    </w:p>
    <w:p w:rsidR="0043211E" w:rsidRPr="00EB0C58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  <w:rPr>
          <w:color w:val="000000"/>
        </w:rPr>
      </w:pPr>
      <w:r w:rsidRPr="00C64C4C">
        <w:t xml:space="preserve">Выполнить работы по настоящему договору лично. </w:t>
      </w:r>
      <w:r>
        <w:t xml:space="preserve">Привлечение к исполнению работ субподрядчиков допускается только с письменного согласия Заказчика. </w:t>
      </w:r>
      <w:r w:rsidRPr="001D43F9">
        <w:rPr>
          <w:color w:val="000000"/>
        </w:rPr>
        <w:t xml:space="preserve">В случае необходимости привлечения </w:t>
      </w:r>
      <w:r>
        <w:rPr>
          <w:color w:val="000000"/>
        </w:rPr>
        <w:t>Подрядчиком с</w:t>
      </w:r>
      <w:r w:rsidRPr="001D43F9">
        <w:rPr>
          <w:color w:val="000000"/>
        </w:rPr>
        <w:t xml:space="preserve">убподрядчика для выполнения работ по Договору </w:t>
      </w:r>
      <w:r>
        <w:rPr>
          <w:color w:val="000000"/>
        </w:rPr>
        <w:t xml:space="preserve">Подрядчик </w:t>
      </w:r>
      <w:r w:rsidRPr="001D43F9">
        <w:rPr>
          <w:color w:val="000000"/>
        </w:rPr>
        <w:t xml:space="preserve">направляет Заказчику на имя генерального директора запрос на дачу согласия на привлечение </w:t>
      </w:r>
      <w:r>
        <w:rPr>
          <w:color w:val="000000"/>
        </w:rPr>
        <w:t xml:space="preserve">субподрядчика. К запросу Подрядчик </w:t>
      </w:r>
      <w:r w:rsidRPr="001D43F9">
        <w:rPr>
          <w:color w:val="000000"/>
        </w:rPr>
        <w:t xml:space="preserve">прикладывает заверенные копии следующих документов </w:t>
      </w:r>
      <w:r>
        <w:rPr>
          <w:color w:val="000000"/>
        </w:rPr>
        <w:t>с</w:t>
      </w:r>
      <w:r w:rsidRPr="001D43F9">
        <w:rPr>
          <w:color w:val="000000"/>
        </w:rPr>
        <w:t>убподрядчика: учредительных документов;</w:t>
      </w:r>
      <w:r>
        <w:rPr>
          <w:color w:val="000000"/>
        </w:rPr>
        <w:t xml:space="preserve"> </w:t>
      </w:r>
      <w:r w:rsidRPr="001D43F9">
        <w:rPr>
          <w:color w:val="000000"/>
        </w:rPr>
        <w:t>документов,</w:t>
      </w:r>
      <w:r>
        <w:rPr>
          <w:color w:val="000000"/>
        </w:rPr>
        <w:t xml:space="preserve"> </w:t>
      </w:r>
      <w:r w:rsidRPr="001D43F9">
        <w:rPr>
          <w:color w:val="000000"/>
        </w:rPr>
        <w:t>подтверждающих полномочия единоличного исполнительного органа; выписку из Е</w:t>
      </w:r>
      <w:r>
        <w:rPr>
          <w:color w:val="000000"/>
        </w:rPr>
        <w:t>ГР</w:t>
      </w:r>
      <w:r w:rsidRPr="001D43F9">
        <w:rPr>
          <w:color w:val="000000"/>
        </w:rPr>
        <w:t xml:space="preserve">ЮЛ; свидетельство </w:t>
      </w:r>
      <w:r w:rsidRPr="00280A02">
        <w:rPr>
          <w:rFonts w:ascii="13" w:hAnsi="13"/>
          <w:spacing w:val="-1"/>
        </w:rPr>
        <w:t xml:space="preserve">о допуске к </w:t>
      </w:r>
      <w:r w:rsidRPr="00280A02">
        <w:rPr>
          <w:spacing w:val="-1"/>
        </w:rPr>
        <w:t>определенному виду или видам работ которые оказывают влияние на безопасность объектов капитального строительства</w:t>
      </w:r>
      <w:r w:rsidRPr="001D43F9">
        <w:rPr>
          <w:bCs/>
          <w:color w:val="000000"/>
        </w:rPr>
        <w:t>.</w:t>
      </w:r>
      <w:r w:rsidRPr="00EB0C58">
        <w:rPr>
          <w:color w:val="000000"/>
        </w:rPr>
        <w:t xml:space="preserve"> Привлечение </w:t>
      </w:r>
      <w:r>
        <w:rPr>
          <w:color w:val="000000"/>
        </w:rPr>
        <w:t>с</w:t>
      </w:r>
      <w:r w:rsidRPr="00EB0C58">
        <w:rPr>
          <w:color w:val="000000"/>
        </w:rPr>
        <w:t>убподрядчиком третьих лиц для выполнения работ по Договору не допускается.</w:t>
      </w:r>
    </w:p>
    <w:p w:rsidR="0043211E" w:rsidRPr="00494604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  <w:rPr>
          <w:color w:val="0000FF"/>
        </w:rPr>
      </w:pPr>
      <w:r w:rsidRPr="00C64C4C">
        <w:t xml:space="preserve">В случае привлечения </w:t>
      </w:r>
      <w:r>
        <w:t xml:space="preserve">Подрядчиком </w:t>
      </w:r>
      <w:r w:rsidRPr="00C64C4C">
        <w:t xml:space="preserve">для выполнения работ по Договору </w:t>
      </w:r>
      <w:r>
        <w:t xml:space="preserve">субподрядчиков Подрядчик </w:t>
      </w:r>
      <w:r w:rsidRPr="00C64C4C">
        <w:t xml:space="preserve">обязан включить в заключаемые с ними Договоры условия, предусмотренные настоящей статьей, и осуществлять контроль  их исполнения. По требованию Заказчика </w:t>
      </w:r>
      <w:r>
        <w:t xml:space="preserve">Подрядчик </w:t>
      </w:r>
      <w:r w:rsidRPr="00C64C4C">
        <w:t xml:space="preserve">обязан предоставить копии Договоров, заключенных им с </w:t>
      </w:r>
      <w:r>
        <w:t>субподрядчиками</w:t>
      </w:r>
      <w:r w:rsidRPr="00C64C4C">
        <w:t>, в случае наличия у Заказчика замечаний, обеспечить внесение в Договор соответствующих изменений.</w:t>
      </w:r>
      <w:r w:rsidRPr="00494604">
        <w:rPr>
          <w:color w:val="0000FF"/>
        </w:rPr>
        <w:t xml:space="preserve"> 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 xml:space="preserve">Подрядчик </w:t>
      </w:r>
      <w:r w:rsidRPr="00C64C4C">
        <w:t>самостоятельно несет ответственность за до</w:t>
      </w:r>
      <w:r>
        <w:t>пущенные им</w:t>
      </w:r>
      <w:r w:rsidRPr="00C64C4C">
        <w:t xml:space="preserve"> либо п</w:t>
      </w:r>
      <w:r>
        <w:t xml:space="preserve">ривлеченными им субподрядчиками </w:t>
      </w:r>
      <w:r w:rsidRPr="00C64C4C">
        <w:t xml:space="preserve">нарушения указанного в настоящей статье законодательства, включая оплату всех возможных штрафов и возмещение причиненного вреда. В случае если Заказчик был привлечен к ответственности за вышеуказанные нарушения </w:t>
      </w:r>
      <w:r>
        <w:t>Подрядчика (либо субподрядчиков), Подрядчик</w:t>
      </w:r>
      <w:r w:rsidRPr="00C64C4C">
        <w:t xml:space="preserve"> обязуется не позднее 5 дней со дня получения соответствующего требования Заказчика возместить Заказчику все причиненные этим убытки. 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При наличии вины </w:t>
      </w:r>
      <w:r>
        <w:t xml:space="preserve">Подрядчика </w:t>
      </w:r>
      <w:r w:rsidRPr="00C64C4C">
        <w:t xml:space="preserve">за аварии, инциденты и несчастные случаи, произошедшие на территории Заказчика, </w:t>
      </w:r>
      <w:r>
        <w:t xml:space="preserve">Подрядчик </w:t>
      </w:r>
      <w:r w:rsidRPr="00C64C4C">
        <w:t>обязуется возместить Заказчику причиненные убытки, в том числе убытки (расходы) в виде сумм, подлежащих выплате работникам Заказчика и иным лицам в соответствии с законодательством, коллективным договором, либо локальными актами Заказчика.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Заказчик не несет ответственности за причинение вреда имуществу или здоровью, травмы, увечья или смерть любого работника </w:t>
      </w:r>
      <w:r>
        <w:t xml:space="preserve">Подрядчика </w:t>
      </w:r>
      <w:r w:rsidRPr="00C64C4C">
        <w:t xml:space="preserve">или </w:t>
      </w:r>
      <w:r>
        <w:t>субподрядчика</w:t>
      </w:r>
      <w:r w:rsidRPr="00C64C4C">
        <w:t>, привлеченного</w:t>
      </w:r>
      <w:r>
        <w:t xml:space="preserve"> Подрядчиком</w:t>
      </w:r>
      <w:r w:rsidRPr="00C64C4C">
        <w:t>, произошедшие не по вине Заказчика, а также в случае нарушения ими правил охраны труда или промышленной безопасности.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Заказчик вправе в любое время осуществлять контроль </w:t>
      </w:r>
      <w:r>
        <w:t xml:space="preserve"> </w:t>
      </w:r>
      <w:r w:rsidRPr="00C64C4C">
        <w:t>соблюдени</w:t>
      </w:r>
      <w:r>
        <w:t>я</w:t>
      </w:r>
      <w:r w:rsidRPr="00C64C4C">
        <w:t xml:space="preserve"> </w:t>
      </w:r>
      <w:r>
        <w:t xml:space="preserve">Подрядчиком </w:t>
      </w:r>
      <w:r w:rsidRPr="00C64C4C">
        <w:t>и</w:t>
      </w:r>
      <w:r>
        <w:t xml:space="preserve"> субподрядчиками</w:t>
      </w:r>
      <w:r w:rsidRPr="00C64C4C">
        <w:t xml:space="preserve">, привлекаемыми  </w:t>
      </w:r>
      <w:r>
        <w:t>Подрядчиком</w:t>
      </w:r>
      <w:r w:rsidRPr="00C64C4C">
        <w:t>, положений настоящей статьи Договора. Обнаруженные в ходе проверк</w:t>
      </w:r>
      <w:r>
        <w:t xml:space="preserve">и нарушения фиксируются в </w:t>
      </w:r>
      <w:r w:rsidRPr="00C64C4C">
        <w:t>акте,</w:t>
      </w:r>
      <w:r>
        <w:t xml:space="preserve"> </w:t>
      </w:r>
      <w:r w:rsidRPr="00C64C4C">
        <w:t xml:space="preserve">подписываемом представителями Заказчика, </w:t>
      </w:r>
      <w:r>
        <w:t>Подрядчика</w:t>
      </w:r>
      <w:r w:rsidRPr="00C64C4C">
        <w:t>/</w:t>
      </w:r>
      <w:r>
        <w:t>субподрядчиков</w:t>
      </w:r>
      <w:r w:rsidRPr="00C64C4C">
        <w:t xml:space="preserve">, привлекаемых </w:t>
      </w:r>
      <w:r>
        <w:t>Подрядчиком</w:t>
      </w:r>
      <w:r w:rsidRPr="00C64C4C">
        <w:t xml:space="preserve">. В случае отказа </w:t>
      </w:r>
      <w:r>
        <w:t>Подрядчика</w:t>
      </w:r>
      <w:r w:rsidRPr="00C64C4C">
        <w:t>/</w:t>
      </w:r>
      <w:r>
        <w:t>субподрядчиков</w:t>
      </w:r>
      <w:r w:rsidRPr="00C64C4C">
        <w:t>, привлекаемых</w:t>
      </w:r>
      <w:r>
        <w:t xml:space="preserve"> Подрядчиком</w:t>
      </w:r>
      <w:r w:rsidRPr="00C64C4C">
        <w:t>, от подписания такого акта он оформляется Заказчиком в одностороннем порядке.</w:t>
      </w:r>
    </w:p>
    <w:p w:rsidR="0043211E" w:rsidRPr="00652C7B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lastRenderedPageBreak/>
        <w:t xml:space="preserve">Несоблюдение </w:t>
      </w:r>
      <w:r>
        <w:t xml:space="preserve">Подрядчиком </w:t>
      </w:r>
      <w:r w:rsidRPr="00C64C4C">
        <w:t>и</w:t>
      </w:r>
      <w:r>
        <w:t xml:space="preserve"> субподрядчиками</w:t>
      </w:r>
      <w:r w:rsidRPr="00C64C4C">
        <w:t>, привлекаемыми</w:t>
      </w:r>
      <w:r>
        <w:t xml:space="preserve"> Подрядчиком</w:t>
      </w:r>
      <w:r w:rsidRPr="00C64C4C">
        <w:t xml:space="preserve">, требований настоящей статьи является существенным нарушением Договора и является основанием для расторжения Заказчиком настоящего Договора в одностороннем порядке с письменным уведомлением </w:t>
      </w:r>
      <w:r>
        <w:t xml:space="preserve">Подрядчика </w:t>
      </w:r>
      <w:r w:rsidRPr="00C64C4C">
        <w:t xml:space="preserve">о предстоящем расторжении за 5 дней. В случае расторжения договора по названному основанию  </w:t>
      </w:r>
      <w:r>
        <w:t xml:space="preserve">Подрядчик </w:t>
      </w:r>
      <w:r w:rsidRPr="00C64C4C">
        <w:t xml:space="preserve">не вправе </w:t>
      </w:r>
      <w:r w:rsidRPr="00652C7B">
        <w:t xml:space="preserve">требовать от Заказчика возмещения убытков, причиненных таким расторжением.      </w:t>
      </w:r>
    </w:p>
    <w:p w:rsidR="0043211E" w:rsidRPr="00652C7B" w:rsidRDefault="0043211E" w:rsidP="0043211E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</w:pPr>
      <w:bookmarkStart w:id="6" w:name="_Toc140648768"/>
      <w:r w:rsidRPr="00652C7B"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  <w:t>Гарантии и ответственность</w:t>
      </w:r>
      <w:bookmarkEnd w:id="6"/>
    </w:p>
    <w:p w:rsidR="00652C7B" w:rsidRPr="00652C7B" w:rsidRDefault="00652C7B" w:rsidP="00652C7B"/>
    <w:p w:rsidR="0043211E" w:rsidRPr="00652C7B" w:rsidRDefault="0043211E" w:rsidP="0043211E">
      <w:pPr>
        <w:suppressAutoHyphens/>
        <w:ind w:firstLine="480"/>
        <w:jc w:val="both"/>
      </w:pPr>
      <w:r w:rsidRPr="00652C7B">
        <w:t>Гарантии, предусмотренные в данной Статье, предоставляются при условии, что строительство, пусконаладочные работы, а также эксплуатация и техническое обслуживание Объекта будут осуществлены в соответствии с чертежами, техническими условиями, инструкциями, руководствами по эксплуатации, поставляемыми Подрядчиком.</w:t>
      </w:r>
    </w:p>
    <w:p w:rsidR="0043211E" w:rsidRPr="00652C7B" w:rsidRDefault="0043211E" w:rsidP="0043211E">
      <w:pPr>
        <w:suppressAutoHyphens/>
        <w:ind w:firstLine="480"/>
        <w:jc w:val="both"/>
      </w:pPr>
    </w:p>
    <w:p w:rsidR="0043211E" w:rsidRPr="00C64C4C" w:rsidRDefault="0043211E" w:rsidP="0043211E">
      <w:pPr>
        <w:numPr>
          <w:ilvl w:val="1"/>
          <w:numId w:val="42"/>
        </w:numPr>
        <w:suppressAutoHyphens/>
        <w:ind w:left="480" w:hanging="480"/>
        <w:jc w:val="both"/>
      </w:pPr>
      <w:r w:rsidRPr="00C64C4C">
        <w:t>Гарантии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Подрядчик гарантирует, что  Д</w:t>
      </w:r>
      <w:r w:rsidRPr="00C64C4C">
        <w:t>окументация будет поставлена комплектно в объеме и в сроки, предусмотренные Договором, а также будет разработана на основе новейших достижений техники и технологии.</w:t>
      </w:r>
    </w:p>
    <w:p w:rsidR="0043211E" w:rsidRDefault="0043211E" w:rsidP="0043211E">
      <w:pPr>
        <w:numPr>
          <w:ilvl w:val="1"/>
          <w:numId w:val="42"/>
        </w:numPr>
        <w:suppressAutoHyphens/>
        <w:jc w:val="both"/>
      </w:pPr>
      <w:r w:rsidRPr="00C64C4C">
        <w:t>Ответственность</w:t>
      </w:r>
    </w:p>
    <w:p w:rsidR="0043211E" w:rsidRPr="00C64C4C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>
        <w:t xml:space="preserve">Подрядчик </w:t>
      </w:r>
      <w:r w:rsidRPr="00C64C4C">
        <w:t>несет ответственность за ненадлежащ</w:t>
      </w:r>
      <w:r>
        <w:t>ую</w:t>
      </w:r>
      <w:r w:rsidRPr="00C64C4C">
        <w:t xml:space="preserve"> </w:t>
      </w:r>
      <w:r>
        <w:rPr>
          <w:color w:val="000000"/>
        </w:rPr>
        <w:t>разработку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 xml:space="preserve">окументации, включая недостатки, </w:t>
      </w:r>
      <w:r w:rsidRPr="0073603D">
        <w:t>обнаруженные в ходе проектирования,</w:t>
      </w:r>
      <w:r w:rsidRPr="00A44F51">
        <w:rPr>
          <w:color w:val="0000FF"/>
        </w:rPr>
        <w:t xml:space="preserve"> </w:t>
      </w:r>
      <w:r w:rsidRPr="00B248D9">
        <w:t>строительства,</w:t>
      </w:r>
      <w:r w:rsidRPr="006345A2">
        <w:t xml:space="preserve"> а также в процессе эксплуатации  </w:t>
      </w:r>
      <w:r>
        <w:t>О</w:t>
      </w:r>
      <w:r w:rsidRPr="006345A2">
        <w:t xml:space="preserve">бъекта, созданного на основании </w:t>
      </w:r>
      <w:r>
        <w:t>Д</w:t>
      </w:r>
      <w:r w:rsidRPr="006345A2">
        <w:t>окументации.</w:t>
      </w:r>
      <w:r w:rsidRPr="00161B45">
        <w:rPr>
          <w:color w:val="0000FF"/>
        </w:rPr>
        <w:t xml:space="preserve"> </w:t>
      </w:r>
      <w:r>
        <w:rPr>
          <w:color w:val="000000"/>
        </w:rPr>
        <w:t xml:space="preserve">При </w:t>
      </w:r>
      <w:r w:rsidRPr="00EB0C58">
        <w:rPr>
          <w:color w:val="000000"/>
        </w:rPr>
        <w:t>обнаруж</w:t>
      </w:r>
      <w:r>
        <w:rPr>
          <w:color w:val="000000"/>
        </w:rPr>
        <w:t>ении недостатков в Документации</w:t>
      </w:r>
      <w:r w:rsidRPr="00EB0C58">
        <w:rPr>
          <w:color w:val="000000"/>
        </w:rPr>
        <w:t xml:space="preserve"> </w:t>
      </w:r>
      <w:r>
        <w:rPr>
          <w:color w:val="000000"/>
        </w:rPr>
        <w:t xml:space="preserve">Подрядчик </w:t>
      </w:r>
      <w:r w:rsidRPr="00EB0C58">
        <w:rPr>
          <w:color w:val="000000"/>
        </w:rPr>
        <w:t xml:space="preserve">по требованию Заказчика безвозмездно устраняет замечания </w:t>
      </w:r>
      <w:r>
        <w:rPr>
          <w:color w:val="000000"/>
        </w:rPr>
        <w:t>к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>окументации в срок, установленный Заказчиком, а также возмещает Заказчику все причиненные последнему убытки.</w:t>
      </w:r>
      <w:r w:rsidRPr="00C64C4C">
        <w:t xml:space="preserve"> В случае </w:t>
      </w:r>
      <w:proofErr w:type="spellStart"/>
      <w:r w:rsidRPr="00C64C4C">
        <w:t>неустранения</w:t>
      </w:r>
      <w:proofErr w:type="spellEnd"/>
      <w:r w:rsidRPr="00C64C4C">
        <w:t xml:space="preserve">  недостатков в установленный Заказчиком срок </w:t>
      </w:r>
      <w:r>
        <w:t xml:space="preserve">Подрядчик </w:t>
      </w:r>
      <w:r w:rsidRPr="00C64C4C">
        <w:t xml:space="preserve">уплачивает  </w:t>
      </w:r>
      <w:r>
        <w:t xml:space="preserve">(помимо возмещения убытков) </w:t>
      </w:r>
      <w:r w:rsidRPr="00C64C4C">
        <w:t>Заказчику штраф в размере 10% от стоимости некачественно выполненных работ</w:t>
      </w:r>
      <w:r>
        <w:t>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</w:t>
      </w:r>
      <w:r w:rsidRPr="00C64C4C">
        <w:t xml:space="preserve">ретензии </w:t>
      </w:r>
      <w:r w:rsidRPr="00EB0C58">
        <w:rPr>
          <w:color w:val="000000"/>
        </w:rPr>
        <w:t xml:space="preserve">к качеству </w:t>
      </w:r>
      <w:r>
        <w:rPr>
          <w:color w:val="000000"/>
        </w:rPr>
        <w:t>разработанной Д</w:t>
      </w:r>
      <w:r w:rsidRPr="00EB0C58">
        <w:rPr>
          <w:color w:val="000000"/>
        </w:rPr>
        <w:t>окументации</w:t>
      </w:r>
      <w:r>
        <w:t xml:space="preserve"> </w:t>
      </w:r>
      <w:r w:rsidRPr="00C64C4C">
        <w:t xml:space="preserve">принимаются </w:t>
      </w:r>
      <w:r>
        <w:t xml:space="preserve">Подрядчиком </w:t>
      </w:r>
      <w:r w:rsidRPr="00C64C4C">
        <w:t>в течение срока проектирования</w:t>
      </w:r>
      <w:r>
        <w:t xml:space="preserve">, строительства </w:t>
      </w:r>
      <w:r w:rsidRPr="00C64C4C">
        <w:t>и эксплуатации Объекта.</w:t>
      </w:r>
    </w:p>
    <w:p w:rsidR="0043211E" w:rsidRDefault="0043211E" w:rsidP="0043211E">
      <w:pPr>
        <w:numPr>
          <w:ilvl w:val="2"/>
          <w:numId w:val="42"/>
        </w:numPr>
        <w:suppressAutoHyphens/>
        <w:ind w:hanging="862"/>
        <w:jc w:val="both"/>
        <w:rPr>
          <w:color w:val="000000"/>
        </w:rPr>
      </w:pPr>
      <w:r w:rsidRPr="00C64C4C">
        <w:t xml:space="preserve">В случае нарушения </w:t>
      </w:r>
      <w:r>
        <w:t xml:space="preserve">Подрядчиком </w:t>
      </w:r>
      <w:r w:rsidRPr="00C64C4C">
        <w:t xml:space="preserve">сроков выполнения работ </w:t>
      </w:r>
      <w:r>
        <w:t>Подрядчик</w:t>
      </w:r>
      <w:r w:rsidRPr="00C64C4C">
        <w:t xml:space="preserve"> обязуется уплати</w:t>
      </w:r>
      <w:r>
        <w:t>ть Заказчику  пеню в размере 0,</w:t>
      </w:r>
      <w:r w:rsidRPr="00C64C4C">
        <w:t>1%</w:t>
      </w:r>
      <w:r>
        <w:t xml:space="preserve"> </w:t>
      </w:r>
      <w:r w:rsidRPr="00C64C4C">
        <w:t xml:space="preserve">от </w:t>
      </w:r>
      <w:r w:rsidRPr="00BA1870">
        <w:t xml:space="preserve">стоимости несвоевременно </w:t>
      </w:r>
      <w:r w:rsidRPr="009A5ECB">
        <w:t xml:space="preserve">выполненных работ </w:t>
      </w:r>
      <w:r w:rsidRPr="009A5ECB">
        <w:rPr>
          <w:color w:val="000000"/>
        </w:rPr>
        <w:t>по договору</w:t>
      </w:r>
      <w:r w:rsidRPr="009A5ECB">
        <w:t xml:space="preserve"> за каждый день просрочки, но не более 10% </w:t>
      </w:r>
      <w:r w:rsidRPr="009A5ECB">
        <w:rPr>
          <w:color w:val="000000"/>
        </w:rPr>
        <w:t>от стоимости работ. Несвоевременным выполнением работ считается нарушение сроков выполнения работ (</w:t>
      </w:r>
      <w:r>
        <w:rPr>
          <w:color w:val="000000"/>
        </w:rPr>
        <w:t xml:space="preserve">в </w:t>
      </w:r>
      <w:proofErr w:type="spellStart"/>
      <w:r>
        <w:rPr>
          <w:color w:val="000000"/>
        </w:rPr>
        <w:t>т.ч</w:t>
      </w:r>
      <w:proofErr w:type="spellEnd"/>
      <w:r>
        <w:rPr>
          <w:color w:val="000000"/>
        </w:rPr>
        <w:t>.</w:t>
      </w:r>
      <w:r w:rsidRPr="009A5ECB">
        <w:rPr>
          <w:color w:val="000000"/>
        </w:rPr>
        <w:t xml:space="preserve"> отдельных этапов работ), предусмотренных п.1.3 договора, Календарным планом, приложениями и дополнениями (дополнительными соглашениями) к настоящему Договору.</w:t>
      </w:r>
    </w:p>
    <w:p w:rsidR="0043211E" w:rsidRPr="00C64C4C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 w:rsidRPr="009A5ECB">
        <w:t>В случае нарушения Заказчиком сроков оплаты, предусмотренных настоящим</w:t>
      </w:r>
      <w:r w:rsidRPr="00C64C4C">
        <w:t xml:space="preserve"> Договором, он обязуется уплатить </w:t>
      </w:r>
      <w:r>
        <w:t xml:space="preserve">Подрядчику </w:t>
      </w:r>
      <w:r w:rsidRPr="00C64C4C">
        <w:t xml:space="preserve">пеню в размере 0,1%  </w:t>
      </w:r>
      <w:r w:rsidRPr="00CD2910">
        <w:t>от стоимости неоплаченных работ за каждый день просрочки, но</w:t>
      </w:r>
      <w:r>
        <w:t xml:space="preserve"> не более 10</w:t>
      </w:r>
      <w:r w:rsidRPr="00C64C4C">
        <w:t>% от просроченной суммы.</w:t>
      </w:r>
    </w:p>
    <w:p w:rsidR="0043211E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proofErr w:type="gramStart"/>
      <w:r w:rsidRPr="00423013">
        <w:t xml:space="preserve">В случае если </w:t>
      </w:r>
      <w:r>
        <w:t>Подрядчик</w:t>
      </w:r>
      <w:r w:rsidRPr="00423013">
        <w:t xml:space="preserve"> в нарушение требований </w:t>
      </w:r>
      <w:r>
        <w:t>п.5.4.7</w:t>
      </w:r>
      <w:r w:rsidRPr="00423013">
        <w:t xml:space="preserve"> настоящего </w:t>
      </w:r>
      <w:r>
        <w:t>Договора</w:t>
      </w:r>
      <w:r w:rsidRPr="00423013">
        <w:t xml:space="preserve"> выполняет сам либо допускает выполнение субподрядчиком работ, для выполнения которых требуется наличие допуска саморегулируемой организации либо иное разрешение, в отсутствие такого допуска (разрешения), в результате чего Заказчик привлекается к ответственности (административной, гражданско-правовой и др.), </w:t>
      </w:r>
      <w:r>
        <w:t>Подрядчик</w:t>
      </w:r>
      <w:r w:rsidRPr="00423013">
        <w:t xml:space="preserve"> обязан возместить Заказчику все понесенные либо предъявленные в этой связи расходы</w:t>
      </w:r>
      <w:r>
        <w:t>, а также уплатить</w:t>
      </w:r>
      <w:proofErr w:type="gramEnd"/>
      <w:r>
        <w:t xml:space="preserve"> Заказчику штраф в сумме 100 000 руб.</w:t>
      </w:r>
    </w:p>
    <w:p w:rsidR="0043211E" w:rsidRDefault="0043211E" w:rsidP="0043211E">
      <w:pPr>
        <w:numPr>
          <w:ilvl w:val="2"/>
          <w:numId w:val="42"/>
        </w:numPr>
        <w:suppressAutoHyphens/>
        <w:ind w:left="818" w:hanging="862"/>
        <w:jc w:val="both"/>
      </w:pPr>
      <w:proofErr w:type="gramStart"/>
      <w:r w:rsidRPr="00445E62">
        <w:t xml:space="preserve">В случае неполного или некачественного выполнения работ по </w:t>
      </w:r>
      <w:r>
        <w:t xml:space="preserve">настоящему Договору, в результате чего </w:t>
      </w:r>
      <w:r w:rsidRPr="00445E62">
        <w:t xml:space="preserve">имел место простой или останов объекта, или авария, или инцидент, </w:t>
      </w:r>
      <w:r w:rsidRPr="00445E62">
        <w:lastRenderedPageBreak/>
        <w:t>или производственная неполадка,</w:t>
      </w:r>
      <w:r>
        <w:t xml:space="preserve"> Подрядчик</w:t>
      </w:r>
      <w:r w:rsidRPr="00445E62">
        <w:t xml:space="preserve"> уплачивает Заказчику </w:t>
      </w:r>
      <w:r>
        <w:t xml:space="preserve">неустойку в размере 0,1% от стоимости таких работ в день, но не менее 50 000 руб. в день, </w:t>
      </w:r>
      <w:r w:rsidRPr="00445E62">
        <w:t xml:space="preserve">за каждый полный или неполный день простоя или останова объекта, </w:t>
      </w:r>
      <w:r>
        <w:t>или аварии</w:t>
      </w:r>
      <w:r w:rsidRPr="00445E62">
        <w:t>, или</w:t>
      </w:r>
      <w:proofErr w:type="gramEnd"/>
      <w:r w:rsidRPr="00445E62">
        <w:t xml:space="preserve"> инцидент</w:t>
      </w:r>
      <w:r>
        <w:t>а</w:t>
      </w:r>
      <w:r w:rsidRPr="00445E62">
        <w:t>, или производственн</w:t>
      </w:r>
      <w:r>
        <w:t>ой</w:t>
      </w:r>
      <w:r w:rsidRPr="00445E62">
        <w:t xml:space="preserve"> неполадк</w:t>
      </w:r>
      <w:r>
        <w:t>и,</w:t>
      </w:r>
      <w:r w:rsidRPr="00445E62">
        <w:t xml:space="preserve"> а всего (независимо от к</w:t>
      </w:r>
      <w:r>
        <w:t>оличества таких дней) не менее 10</w:t>
      </w:r>
      <w:r w:rsidRPr="00445E62">
        <w:t>0 000 руб</w:t>
      </w:r>
      <w:r>
        <w:t>.</w:t>
      </w:r>
    </w:p>
    <w:p w:rsidR="0043211E" w:rsidRDefault="0043211E" w:rsidP="0043211E">
      <w:pPr>
        <w:numPr>
          <w:ilvl w:val="2"/>
          <w:numId w:val="42"/>
        </w:numPr>
        <w:suppressAutoHyphens/>
        <w:ind w:left="818" w:hanging="862"/>
        <w:jc w:val="both"/>
      </w:pPr>
      <w:r>
        <w:t xml:space="preserve">В случае </w:t>
      </w:r>
      <w:proofErr w:type="spellStart"/>
      <w:r>
        <w:t>непредоставления</w:t>
      </w:r>
      <w:proofErr w:type="spellEnd"/>
      <w:r>
        <w:t xml:space="preserve"> в установленный срок Подрядчиком отчета согласно п.5.4.6 настоящего договора, либо указания в отчете недостоверных сведений, Подрядчик уплачивает Заказчику штраф в размере 50 000 руб. за каждый факт нарушения.</w:t>
      </w:r>
    </w:p>
    <w:p w:rsidR="0043211E" w:rsidRDefault="0043211E" w:rsidP="0043211E">
      <w:pPr>
        <w:numPr>
          <w:ilvl w:val="2"/>
          <w:numId w:val="42"/>
        </w:numPr>
        <w:suppressAutoHyphens/>
        <w:ind w:left="818" w:hanging="862"/>
        <w:jc w:val="both"/>
      </w:pPr>
      <w:r>
        <w:t xml:space="preserve">В случае отказа Подрядчика от выполнения отдельного вида работ, предусмотренного Договором (в </w:t>
      </w:r>
      <w:proofErr w:type="spellStart"/>
      <w:r>
        <w:t>т.ч</w:t>
      </w:r>
      <w:proofErr w:type="spellEnd"/>
      <w:r>
        <w:t xml:space="preserve">. Календарным планом, </w:t>
      </w:r>
      <w:r w:rsidRPr="009A5ECB">
        <w:rPr>
          <w:color w:val="000000"/>
        </w:rPr>
        <w:t>приложениями</w:t>
      </w:r>
      <w:r>
        <w:rPr>
          <w:color w:val="000000"/>
        </w:rPr>
        <w:t>,</w:t>
      </w:r>
      <w:r w:rsidRPr="009A5ECB">
        <w:rPr>
          <w:color w:val="000000"/>
        </w:rPr>
        <w:t xml:space="preserve"> дополнениями</w:t>
      </w:r>
      <w:r>
        <w:rPr>
          <w:color w:val="000000"/>
        </w:rPr>
        <w:t xml:space="preserve">, </w:t>
      </w:r>
      <w:r w:rsidRPr="009A5ECB">
        <w:rPr>
          <w:color w:val="000000"/>
        </w:rPr>
        <w:t>дополнительными соглашениями к Договору</w:t>
      </w:r>
      <w:r>
        <w:rPr>
          <w:color w:val="000000"/>
        </w:rPr>
        <w:t>),</w:t>
      </w:r>
      <w:r>
        <w:t xml:space="preserve"> Подрядчик обязуется уплатить Заказчику штраф в размере стоимости таких работ.</w:t>
      </w:r>
    </w:p>
    <w:p w:rsidR="0043211E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 w:rsidRPr="001811F8">
        <w:t xml:space="preserve">Заказчик вправе в любое время до сдачи ему работ отказаться от Договора в одностороннем порядке. В этом случае </w:t>
      </w:r>
      <w:r>
        <w:t xml:space="preserve">Подрядчик </w:t>
      </w:r>
      <w:r w:rsidRPr="001811F8">
        <w:t>должен прекратить выполнение работ, Стороны</w:t>
      </w:r>
      <w:r>
        <w:t xml:space="preserve"> </w:t>
      </w:r>
      <w:r w:rsidRPr="001811F8">
        <w:t xml:space="preserve">в течение 30 дней проводят оценку объема выполненной на текущий момент работы и составляют акт сдачи-приемки работ с указанием в нем объема и стоимости работ, выполненных до отказа Заказчика от Договора. Стоимость работ рассчитывается по действующим справочникам базовых цен на проектные работы для строительства, а в случае отсутствия прямых расценок в справочниках базовых цен определяется на основе расчета трудозатрат. Заказчик обязан не позднее 60 дней с момента подписания Сторонами акта выполненных работ оплатить </w:t>
      </w:r>
      <w:r>
        <w:t xml:space="preserve">Подрядчику </w:t>
      </w:r>
      <w:r w:rsidRPr="001811F8">
        <w:t>стоимость выполненных работ.</w:t>
      </w:r>
    </w:p>
    <w:p w:rsidR="0043211E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proofErr w:type="gramStart"/>
      <w:r w:rsidRPr="00576465">
        <w:t xml:space="preserve">Заказчик вправе в одностороннем порядке отказаться от исполнения настоящего </w:t>
      </w:r>
      <w:r>
        <w:t>Договора</w:t>
      </w:r>
      <w:r w:rsidRPr="00576465">
        <w:t xml:space="preserve">, что в соответствии  со ст.450 ГК РФ повлечет его расторжение, в случае, если по причинам, не </w:t>
      </w:r>
      <w:r>
        <w:t>связанным с Заказчиком, Подрядчик</w:t>
      </w:r>
      <w:r w:rsidRPr="00576465">
        <w:t xml:space="preserve"> не передает Заказчику результаты работ </w:t>
      </w:r>
      <w:r>
        <w:t xml:space="preserve">по настоящему Договору или </w:t>
      </w:r>
      <w:r w:rsidRPr="00576465">
        <w:t xml:space="preserve">по соответствующему этапу Календарного плана в течение более чем 60 дней после истечения срока, указанного в </w:t>
      </w:r>
      <w:r>
        <w:t>п.1.3 или в</w:t>
      </w:r>
      <w:proofErr w:type="gramEnd"/>
      <w:r>
        <w:t xml:space="preserve"> </w:t>
      </w:r>
      <w:r w:rsidRPr="00576465">
        <w:t xml:space="preserve">соответствующем </w:t>
      </w:r>
      <w:proofErr w:type="gramStart"/>
      <w:r w:rsidRPr="00576465">
        <w:t>этапе</w:t>
      </w:r>
      <w:proofErr w:type="gramEnd"/>
      <w:r w:rsidRPr="00576465">
        <w:t xml:space="preserve"> Календарного плана. При расторжении настоящего </w:t>
      </w:r>
      <w:r>
        <w:t>Договора</w:t>
      </w:r>
      <w:r w:rsidRPr="00576465">
        <w:t xml:space="preserve"> по данному основанию Заказчик не возмещает </w:t>
      </w:r>
      <w:r>
        <w:t>Подрядчику</w:t>
      </w:r>
      <w:r w:rsidRPr="00576465">
        <w:t xml:space="preserve"> понесенные последним затраты, связанные с исполнением настоящего </w:t>
      </w:r>
      <w:r>
        <w:t>Договора</w:t>
      </w:r>
      <w:r w:rsidRPr="00576465">
        <w:t xml:space="preserve">, а суммы, уплаченные ранее Заказчиком </w:t>
      </w:r>
      <w:r>
        <w:t>Подрядчику в соответствии с Календарным планом</w:t>
      </w:r>
      <w:r w:rsidRPr="00576465">
        <w:t>, подлежат возврату Заказчику.</w:t>
      </w:r>
      <w:r>
        <w:t xml:space="preserve"> При этом Заказчик возвращает Подрядчику всю документацию, полученную им по настоящему Договору.</w:t>
      </w:r>
    </w:p>
    <w:p w:rsidR="0043211E" w:rsidRPr="001811F8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proofErr w:type="gramStart"/>
      <w:r>
        <w:t xml:space="preserve">С учётом п.1.4 настоящего Договора во всех случаях, когда по причинам, не связанным с Заказчиком, результат работ по настоящему Договору не будет достигнут и/или передан Заказчику, </w:t>
      </w:r>
      <w:r w:rsidRPr="00576465">
        <w:t xml:space="preserve">Заказчик не возмещает </w:t>
      </w:r>
      <w:r>
        <w:t>Подрядчику</w:t>
      </w:r>
      <w:r w:rsidRPr="00576465">
        <w:t xml:space="preserve"> понесенные последним затраты, связанные с исполнением настоящего До</w:t>
      </w:r>
      <w:r>
        <w:t>говора</w:t>
      </w:r>
      <w:r w:rsidRPr="00576465">
        <w:t xml:space="preserve">, а суммы, уплаченные ранее Заказчиком </w:t>
      </w:r>
      <w:r>
        <w:t>Подрядчику в соответствии с Календарным планом</w:t>
      </w:r>
      <w:r w:rsidRPr="00576465">
        <w:t>, подлежат возврату Заказчику.</w:t>
      </w:r>
      <w:proofErr w:type="gramEnd"/>
      <w:r>
        <w:t xml:space="preserve"> При этом Заказчик возвращает Подрядчику всю Документацию, полученную им по настоящему Договору.</w:t>
      </w:r>
    </w:p>
    <w:p w:rsidR="0043211E" w:rsidRPr="001811F8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 w:rsidRPr="001811F8">
        <w:t>В случае несвоевременной (п.5.</w:t>
      </w:r>
      <w:r>
        <w:t>4</w:t>
      </w:r>
      <w:r w:rsidRPr="001811F8">
        <w:t>.</w:t>
      </w:r>
      <w:r>
        <w:t>8</w:t>
      </w:r>
      <w:r w:rsidRPr="001811F8">
        <w:t>) сдачи</w:t>
      </w:r>
      <w:r>
        <w:t xml:space="preserve"> работником</w:t>
      </w:r>
      <w:r w:rsidRPr="001811F8">
        <w:t xml:space="preserve"> </w:t>
      </w:r>
      <w:r>
        <w:t>Подрядчика</w:t>
      </w:r>
      <w:r w:rsidRPr="001811F8">
        <w:t xml:space="preserve"> либо </w:t>
      </w:r>
      <w:r>
        <w:t>субподрядчика</w:t>
      </w:r>
      <w:r w:rsidRPr="001811F8">
        <w:t xml:space="preserve"> пропусков </w:t>
      </w:r>
      <w:r>
        <w:t xml:space="preserve">Подрядчик </w:t>
      </w:r>
      <w:r w:rsidRPr="001811F8">
        <w:t>уплачивает Заказчику штраф в размере  1</w:t>
      </w:r>
      <w:r>
        <w:t> </w:t>
      </w:r>
      <w:r w:rsidRPr="001811F8">
        <w:t>500   рублей за каждый несданный пропуск.</w:t>
      </w:r>
    </w:p>
    <w:p w:rsidR="0043211E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 w:rsidRPr="00C64C4C">
        <w:t xml:space="preserve">В случае нарушения </w:t>
      </w:r>
      <w:r>
        <w:t>Подрядчиком или субподрядчиком</w:t>
      </w:r>
      <w:r w:rsidRPr="00C64C4C">
        <w:t xml:space="preserve"> требований пункт</w:t>
      </w:r>
      <w:r>
        <w:t xml:space="preserve">ов </w:t>
      </w:r>
      <w:r w:rsidRPr="00C64C4C">
        <w:t>5.</w:t>
      </w:r>
      <w:r>
        <w:t>4</w:t>
      </w:r>
      <w:r w:rsidRPr="00C64C4C">
        <w:t>.</w:t>
      </w:r>
      <w:r>
        <w:t>9</w:t>
      </w:r>
      <w:r w:rsidRPr="00C64C4C">
        <w:t>-5.</w:t>
      </w:r>
      <w:r>
        <w:t>4</w:t>
      </w:r>
      <w:r w:rsidRPr="00C64C4C">
        <w:t>.</w:t>
      </w:r>
      <w:r>
        <w:t>14</w:t>
      </w:r>
      <w:r w:rsidRPr="00C64C4C">
        <w:t xml:space="preserve"> </w:t>
      </w:r>
      <w:r>
        <w:t>(</w:t>
      </w:r>
      <w:r w:rsidRPr="00C64C4C">
        <w:t xml:space="preserve">кроме нарушений, описанных в </w:t>
      </w:r>
      <w:r>
        <w:t xml:space="preserve">п.6.2.14) Подрядчик </w:t>
      </w:r>
      <w:r w:rsidRPr="00C64C4C">
        <w:t>обязуется уплатить Заказчику штраф в размере 10</w:t>
      </w:r>
      <w:r>
        <w:t> </w:t>
      </w:r>
      <w:r w:rsidRPr="00C64C4C">
        <w:t>000 рублей за каждое допущенное нарушение</w:t>
      </w:r>
      <w:r>
        <w:t>.</w:t>
      </w:r>
    </w:p>
    <w:p w:rsidR="0043211E" w:rsidRPr="00C64C4C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>
        <w:t xml:space="preserve">В </w:t>
      </w:r>
      <w:r w:rsidRPr="00C64C4C">
        <w:t xml:space="preserve">случае нарушения </w:t>
      </w:r>
      <w:r>
        <w:t xml:space="preserve">Подрядчиком </w:t>
      </w:r>
      <w:r w:rsidRPr="00C64C4C">
        <w:t xml:space="preserve">требований </w:t>
      </w:r>
      <w:r>
        <w:t>пункта</w:t>
      </w:r>
      <w:r w:rsidRPr="00C64C4C">
        <w:t xml:space="preserve"> 5</w:t>
      </w:r>
      <w:r>
        <w:t>.4.15 Подрядчик уплачивает Заказчику штраф в размере 100 000 руб. за каждое допущенное нарушение. Заказчик, кроме того, вправе отказаться от приемки работ, выполненных субподрядчиком, не согласованным Заказчиком, без компенсации Подрядчику стоимости таких работ и/или расходов, понесенных Подрядчиком в связи с выполнением таких работ.</w:t>
      </w:r>
    </w:p>
    <w:p w:rsidR="0043211E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proofErr w:type="gramStart"/>
      <w:r w:rsidRPr="00C64C4C">
        <w:t xml:space="preserve">В случае нарушения работником </w:t>
      </w:r>
      <w:r>
        <w:t xml:space="preserve">Подрядчика либо субподрядчика </w:t>
      </w:r>
      <w:r w:rsidRPr="00C64C4C">
        <w:t xml:space="preserve">Положения о пропускном и </w:t>
      </w:r>
      <w:proofErr w:type="spellStart"/>
      <w:r w:rsidRPr="00C64C4C">
        <w:t>внутриобъектовом</w:t>
      </w:r>
      <w:proofErr w:type="spellEnd"/>
      <w:r w:rsidRPr="00C64C4C">
        <w:t xml:space="preserve"> режимах на территории открытого акционерного </w:t>
      </w:r>
      <w:r w:rsidRPr="00C64C4C">
        <w:lastRenderedPageBreak/>
        <w:t xml:space="preserve">общества «Славнефть-Ярославнефтеоргсинтез», выразившегося в появлении на территории  Заказчика в состоянии алкогольного, наркотического  или иного токсического опьянения, </w:t>
      </w:r>
      <w:r>
        <w:t xml:space="preserve">Подрядчик </w:t>
      </w:r>
      <w:r w:rsidRPr="00C64C4C">
        <w:t>выплачивает Заказчику штраф в размере 50</w:t>
      </w:r>
      <w:r>
        <w:t> </w:t>
      </w:r>
      <w:r w:rsidRPr="00C64C4C">
        <w:t>000 рублей за каждый такой установленный факт.</w:t>
      </w:r>
      <w:proofErr w:type="gramEnd"/>
      <w:r w:rsidRPr="00C64C4C">
        <w:t xml:space="preserve"> В случае совершения нарушения группой лиц с</w:t>
      </w:r>
      <w:r>
        <w:t xml:space="preserve">умма штрафа составляет 100 000 </w:t>
      </w:r>
      <w:r w:rsidRPr="00C64C4C">
        <w:t xml:space="preserve"> рублей.</w:t>
      </w:r>
    </w:p>
    <w:p w:rsidR="0043211E" w:rsidRPr="00652C7B" w:rsidRDefault="0043211E" w:rsidP="00652C7B">
      <w:pPr>
        <w:numPr>
          <w:ilvl w:val="2"/>
          <w:numId w:val="42"/>
        </w:numPr>
        <w:suppressAutoHyphens/>
        <w:ind w:left="0" w:firstLine="0"/>
        <w:jc w:val="both"/>
      </w:pPr>
      <w:r>
        <w:t xml:space="preserve">Предусмотренные настоящим договором меры ответственности подлежат уплате Стороной в течение 10 </w:t>
      </w:r>
      <w:r w:rsidRPr="00652C7B">
        <w:t>дней со дня получения соответствующего требования.</w:t>
      </w:r>
    </w:p>
    <w:p w:rsidR="00652C7B" w:rsidRPr="00652C7B" w:rsidRDefault="00652C7B" w:rsidP="00652C7B">
      <w:pPr>
        <w:suppressAutoHyphens/>
        <w:jc w:val="both"/>
      </w:pPr>
    </w:p>
    <w:p w:rsidR="0043211E" w:rsidRPr="00652C7B" w:rsidRDefault="0043211E" w:rsidP="00652C7B">
      <w:pPr>
        <w:pStyle w:val="1"/>
        <w:numPr>
          <w:ilvl w:val="0"/>
          <w:numId w:val="42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7" w:name="_Toc140648769"/>
      <w:r w:rsidRPr="00652C7B">
        <w:rPr>
          <w:rFonts w:ascii="Times New Roman" w:hAnsi="Times New Roman" w:cs="Times New Roman"/>
          <w:b w:val="0"/>
          <w:sz w:val="24"/>
          <w:szCs w:val="24"/>
        </w:rPr>
        <w:t>Арбитраж</w:t>
      </w:r>
      <w:bookmarkEnd w:id="7"/>
    </w:p>
    <w:p w:rsidR="00652C7B" w:rsidRPr="00652C7B" w:rsidRDefault="00652C7B" w:rsidP="00652C7B"/>
    <w:p w:rsidR="0043211E" w:rsidRPr="00652C7B" w:rsidRDefault="0043211E" w:rsidP="00652C7B">
      <w:pPr>
        <w:numPr>
          <w:ilvl w:val="1"/>
          <w:numId w:val="42"/>
        </w:numPr>
        <w:suppressAutoHyphens/>
        <w:ind w:left="0" w:firstLine="0"/>
        <w:jc w:val="both"/>
      </w:pPr>
      <w:r w:rsidRPr="00652C7B">
        <w:t>Все споры, могущие возникнуть из настоящего Договора или в связи с ним, если Стороны не смогли урегулировать их путем переговоров, рассматриваются в Арбитражном суде Ярославской области.</w:t>
      </w:r>
    </w:p>
    <w:p w:rsidR="00652C7B" w:rsidRPr="00652C7B" w:rsidRDefault="00652C7B" w:rsidP="00652C7B">
      <w:pPr>
        <w:suppressAutoHyphens/>
        <w:jc w:val="both"/>
      </w:pPr>
    </w:p>
    <w:p w:rsidR="0043211E" w:rsidRPr="00652C7B" w:rsidRDefault="0043211E" w:rsidP="00652C7B">
      <w:pPr>
        <w:pStyle w:val="1"/>
        <w:numPr>
          <w:ilvl w:val="0"/>
          <w:numId w:val="42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8" w:name="_Toc140648770"/>
      <w:r w:rsidRPr="00652C7B">
        <w:rPr>
          <w:rFonts w:ascii="Times New Roman" w:hAnsi="Times New Roman" w:cs="Times New Roman"/>
          <w:b w:val="0"/>
          <w:sz w:val="24"/>
          <w:szCs w:val="24"/>
        </w:rPr>
        <w:t>Форс-мажор</w:t>
      </w:r>
      <w:bookmarkEnd w:id="8"/>
    </w:p>
    <w:p w:rsidR="00652C7B" w:rsidRPr="00652C7B" w:rsidRDefault="00652C7B" w:rsidP="00652C7B"/>
    <w:p w:rsidR="0043211E" w:rsidRPr="00652C7B" w:rsidRDefault="0043211E" w:rsidP="00652C7B">
      <w:pPr>
        <w:pStyle w:val="ac"/>
        <w:numPr>
          <w:ilvl w:val="1"/>
          <w:numId w:val="42"/>
        </w:numPr>
        <w:tabs>
          <w:tab w:val="clear" w:pos="4677"/>
          <w:tab w:val="clear" w:pos="9355"/>
        </w:tabs>
        <w:suppressAutoHyphens/>
        <w:ind w:left="0" w:firstLine="0"/>
        <w:jc w:val="both"/>
      </w:pPr>
      <w:r w:rsidRPr="00652C7B">
        <w:t>Стороны освобождаются от ответственности за частичное или полное неисполнение обязательств по настоящему Договору, если его неисполнение явилось следствием обстоятельств  непреодолимой силы, возникших после заключения Договора в результате событий чрезвычайного характера, которые Стороны не могли предвидеть и предотвратить разумными мерами (форс-мажор). К таким событиям чрезвычайного характера относятся стихийные бедствия, военные действия и иные подобные явления.</w:t>
      </w:r>
    </w:p>
    <w:p w:rsidR="00652C7B" w:rsidRPr="00652C7B" w:rsidRDefault="00652C7B" w:rsidP="00652C7B">
      <w:pPr>
        <w:pStyle w:val="ac"/>
        <w:tabs>
          <w:tab w:val="clear" w:pos="4677"/>
          <w:tab w:val="clear" w:pos="9355"/>
        </w:tabs>
        <w:suppressAutoHyphens/>
        <w:jc w:val="both"/>
      </w:pPr>
    </w:p>
    <w:p w:rsidR="0043211E" w:rsidRPr="00652C7B" w:rsidRDefault="0043211E" w:rsidP="00652C7B">
      <w:pPr>
        <w:pStyle w:val="1"/>
        <w:numPr>
          <w:ilvl w:val="0"/>
          <w:numId w:val="42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9" w:name="_Toc140648771"/>
      <w:r w:rsidRPr="00652C7B">
        <w:rPr>
          <w:rFonts w:ascii="Times New Roman" w:hAnsi="Times New Roman" w:cs="Times New Roman"/>
          <w:b w:val="0"/>
          <w:sz w:val="24"/>
          <w:szCs w:val="24"/>
        </w:rPr>
        <w:t>Конфиде</w:t>
      </w:r>
      <w:r w:rsidRPr="00652C7B">
        <w:rPr>
          <w:rFonts w:ascii="Times New Roman" w:hAnsi="Times New Roman" w:cs="Times New Roman"/>
          <w:b w:val="0"/>
          <w:bCs w:val="0"/>
          <w:sz w:val="24"/>
          <w:szCs w:val="24"/>
        </w:rPr>
        <w:t>н</w:t>
      </w:r>
      <w:r w:rsidRPr="00652C7B">
        <w:rPr>
          <w:rFonts w:ascii="Times New Roman" w:hAnsi="Times New Roman" w:cs="Times New Roman"/>
          <w:b w:val="0"/>
          <w:sz w:val="24"/>
          <w:szCs w:val="24"/>
        </w:rPr>
        <w:t>циальность</w:t>
      </w:r>
      <w:bookmarkEnd w:id="9"/>
    </w:p>
    <w:p w:rsidR="00652C7B" w:rsidRPr="00652C7B" w:rsidRDefault="00652C7B" w:rsidP="00652C7B"/>
    <w:p w:rsidR="0043211E" w:rsidRPr="00652C7B" w:rsidRDefault="0043211E" w:rsidP="00652C7B">
      <w:pPr>
        <w:numPr>
          <w:ilvl w:val="1"/>
          <w:numId w:val="42"/>
        </w:numPr>
        <w:suppressAutoHyphens/>
        <w:ind w:left="0" w:firstLine="0"/>
        <w:jc w:val="both"/>
      </w:pPr>
      <w:r w:rsidRPr="00652C7B">
        <w:t>Стороны берут на себя обязательство не разглашать какому-либо третьему лицу и не использовать для других целей, кроме как для целей настоящего Договора, часть или полный комплект Документации и/или информации любого характера, полученных от другой Стороны без предварительного письменного согласия другой Стороны.</w:t>
      </w:r>
    </w:p>
    <w:p w:rsidR="00652C7B" w:rsidRPr="00652C7B" w:rsidRDefault="00652C7B" w:rsidP="00652C7B">
      <w:pPr>
        <w:suppressAutoHyphens/>
        <w:jc w:val="both"/>
      </w:pPr>
    </w:p>
    <w:p w:rsidR="0043211E" w:rsidRPr="00652C7B" w:rsidRDefault="0043211E" w:rsidP="00652C7B">
      <w:pPr>
        <w:pStyle w:val="1"/>
        <w:numPr>
          <w:ilvl w:val="0"/>
          <w:numId w:val="42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652C7B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bookmarkStart w:id="10" w:name="_Toc140648772"/>
      <w:r w:rsidRPr="00652C7B">
        <w:rPr>
          <w:rFonts w:ascii="Times New Roman" w:hAnsi="Times New Roman" w:cs="Times New Roman"/>
          <w:b w:val="0"/>
          <w:sz w:val="24"/>
          <w:szCs w:val="24"/>
        </w:rPr>
        <w:t>Особые обязательства сторон</w:t>
      </w:r>
    </w:p>
    <w:p w:rsidR="00652C7B" w:rsidRPr="00652C7B" w:rsidRDefault="00652C7B" w:rsidP="00652C7B"/>
    <w:p w:rsidR="0043211E" w:rsidRPr="00652C7B" w:rsidRDefault="0043211E" w:rsidP="00652C7B">
      <w:pPr>
        <w:suppressAutoHyphens/>
        <w:jc w:val="both"/>
      </w:pPr>
      <w:r w:rsidRPr="00652C7B">
        <w:t xml:space="preserve">10.1. </w:t>
      </w:r>
      <w:proofErr w:type="gramStart"/>
      <w:r w:rsidRPr="00652C7B">
        <w:t>При исполнении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  <w:proofErr w:type="gramEnd"/>
    </w:p>
    <w:p w:rsidR="0043211E" w:rsidRPr="00C64C4C" w:rsidRDefault="0043211E" w:rsidP="00652C7B">
      <w:pPr>
        <w:suppressAutoHyphens/>
        <w:jc w:val="both"/>
      </w:pPr>
      <w:r w:rsidRPr="00652C7B">
        <w:t>10.2. При исполнении своих обязательств по договору стороны, их аффилированные</w:t>
      </w:r>
      <w:r w:rsidRPr="00C64C4C">
        <w:t xml:space="preserve"> лица, работники или посредники не осуществляют действия, квалифицируемые как дача или получение взятки, коммерческий подкуп, а также действия, нарушающие требования законодательства о противодействии легализации (отмыванию) доходов, полученных преступным путём.</w:t>
      </w:r>
    </w:p>
    <w:p w:rsidR="0043211E" w:rsidRPr="00C64C4C" w:rsidRDefault="0043211E" w:rsidP="00652C7B">
      <w:pPr>
        <w:suppressAutoHyphens/>
        <w:jc w:val="both"/>
      </w:pPr>
      <w:r w:rsidRPr="00C64C4C">
        <w:t xml:space="preserve">10.3. В случае возникновения у стороны подозрений, что произошло или может произойти нарушение каких-либо положений настоящей статьи договора, сторона должна уведомить другую сторону в письменной форме. После письменного уведомления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</w:t>
      </w:r>
      <w:proofErr w:type="gramStart"/>
      <w:r w:rsidRPr="00C64C4C">
        <w:t>с даты получения</w:t>
      </w:r>
      <w:proofErr w:type="gramEnd"/>
      <w:r w:rsidRPr="00C64C4C">
        <w:t xml:space="preserve"> письменного уведомления.</w:t>
      </w:r>
    </w:p>
    <w:p w:rsidR="0043211E" w:rsidRDefault="0043211E" w:rsidP="00652C7B">
      <w:pPr>
        <w:tabs>
          <w:tab w:val="num" w:pos="709"/>
        </w:tabs>
        <w:suppressAutoHyphens/>
        <w:ind w:hanging="568"/>
        <w:jc w:val="both"/>
      </w:pPr>
      <w:r w:rsidRPr="00C64C4C">
        <w:t xml:space="preserve">         </w:t>
      </w:r>
      <w:proofErr w:type="gramStart"/>
      <w:r w:rsidRPr="00C64C4C">
        <w:t xml:space="preserve">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настоящей статьи договора контрагентом, его аффилированными лицами, работниками или посредниками, выражающиеся в действиях, квалифицируемых как дача или получение взятки, коммерческий подкуп, а также действиях, </w:t>
      </w:r>
      <w:r w:rsidRPr="00C64C4C">
        <w:lastRenderedPageBreak/>
        <w:t>нарушающих положения законодательства о противодействии легализации (отмыванию) доходов, полученных преступным путём.</w:t>
      </w:r>
      <w:proofErr w:type="gramEnd"/>
    </w:p>
    <w:p w:rsidR="0043211E" w:rsidRPr="00652C7B" w:rsidRDefault="0043211E" w:rsidP="00652C7B">
      <w:pPr>
        <w:tabs>
          <w:tab w:val="num" w:pos="709"/>
        </w:tabs>
        <w:suppressAutoHyphens/>
        <w:jc w:val="both"/>
      </w:pPr>
      <w:r w:rsidRPr="00C64C4C">
        <w:t>10.4</w:t>
      </w:r>
      <w:bookmarkEnd w:id="10"/>
      <w:r>
        <w:t xml:space="preserve">. </w:t>
      </w:r>
      <w:r w:rsidRPr="00C64C4C">
        <w:t xml:space="preserve">В случае нарушения одной стороной обязательств воздерживаться от запрещенных в настоящей статье действий и/или неполучения другой стороной в установленный срок подтверждения, что нарушения не произошло или не произойдет, другая сторона имеет право расторгнуть договор в одностороннем порядке полностью или в части, направив письменное уведомление о расторжении. Сторона, по чьей инициативе </w:t>
      </w:r>
      <w:proofErr w:type="gramStart"/>
      <w:r w:rsidRPr="00C64C4C">
        <w:t>был</w:t>
      </w:r>
      <w:proofErr w:type="gramEnd"/>
      <w:r w:rsidRPr="00C64C4C">
        <w:t xml:space="preserve"> расторгнут договор в соответствии с </w:t>
      </w:r>
      <w:r w:rsidRPr="00652C7B">
        <w:t>положениями настоящей статьи, вправе требовать возмещения реального ущерба, возникшего в результате такого расторжения.</w:t>
      </w:r>
    </w:p>
    <w:p w:rsidR="00652C7B" w:rsidRPr="00652C7B" w:rsidRDefault="00652C7B" w:rsidP="00652C7B">
      <w:pPr>
        <w:tabs>
          <w:tab w:val="num" w:pos="709"/>
        </w:tabs>
        <w:suppressAutoHyphens/>
        <w:jc w:val="both"/>
      </w:pPr>
    </w:p>
    <w:p w:rsidR="0043211E" w:rsidRPr="00652C7B" w:rsidRDefault="0043211E" w:rsidP="00652C7B">
      <w:pPr>
        <w:pStyle w:val="1"/>
        <w:numPr>
          <w:ilvl w:val="0"/>
          <w:numId w:val="42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652C7B">
        <w:rPr>
          <w:rFonts w:ascii="Times New Roman" w:hAnsi="Times New Roman" w:cs="Times New Roman"/>
          <w:b w:val="0"/>
          <w:sz w:val="24"/>
          <w:szCs w:val="24"/>
        </w:rPr>
        <w:t>Заключительные положения.</w:t>
      </w:r>
    </w:p>
    <w:p w:rsidR="00652C7B" w:rsidRPr="00652C7B" w:rsidRDefault="00652C7B" w:rsidP="00652C7B"/>
    <w:p w:rsidR="0043211E" w:rsidRPr="00652C7B" w:rsidRDefault="0043211E" w:rsidP="00652C7B">
      <w:pPr>
        <w:numPr>
          <w:ilvl w:val="1"/>
          <w:numId w:val="42"/>
        </w:numPr>
        <w:tabs>
          <w:tab w:val="clear" w:pos="456"/>
        </w:tabs>
        <w:suppressAutoHyphens/>
        <w:ind w:left="0" w:firstLine="0"/>
        <w:jc w:val="both"/>
      </w:pPr>
      <w:r w:rsidRPr="00652C7B">
        <w:t>Изменения или дополнения могут быть внесены в настоящий Договор только по обоюдному согласию Сторон. Любые изменения и дополнения к настоящему Договору являются его неотъемлемой  частью и имеют юридическую силу только в том случае, если они оформлены в письменном виде и подписаны обеими Сторонами.</w:t>
      </w:r>
    </w:p>
    <w:p w:rsidR="0043211E" w:rsidRPr="00652C7B" w:rsidRDefault="0043211E" w:rsidP="00652C7B">
      <w:pPr>
        <w:numPr>
          <w:ilvl w:val="1"/>
          <w:numId w:val="42"/>
        </w:numPr>
        <w:tabs>
          <w:tab w:val="clear" w:pos="456"/>
        </w:tabs>
        <w:suppressAutoHyphens/>
        <w:ind w:left="480" w:hanging="480"/>
        <w:jc w:val="both"/>
      </w:pPr>
      <w:r w:rsidRPr="00652C7B">
        <w:t>Настоящий Договор составлен в 2-х экземплярах, имеющих одинаковую юридическую силу,  по одному экземпляру для каждой Стороны.</w:t>
      </w:r>
    </w:p>
    <w:p w:rsidR="0043211E" w:rsidRPr="00652C7B" w:rsidRDefault="0043211E" w:rsidP="0043211E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11" w:name="_Toc140648773"/>
      <w:r w:rsidRPr="00652C7B">
        <w:rPr>
          <w:rFonts w:ascii="Times New Roman" w:hAnsi="Times New Roman" w:cs="Times New Roman"/>
          <w:b w:val="0"/>
          <w:sz w:val="24"/>
          <w:szCs w:val="24"/>
        </w:rPr>
        <w:t>Приложения</w:t>
      </w:r>
      <w:bookmarkEnd w:id="11"/>
    </w:p>
    <w:p w:rsidR="00652C7B" w:rsidRPr="00652C7B" w:rsidRDefault="00652C7B" w:rsidP="00652C7B"/>
    <w:p w:rsidR="0043211E" w:rsidRPr="00652C7B" w:rsidRDefault="0043211E" w:rsidP="0043211E">
      <w:pPr>
        <w:suppressAutoHyphens/>
      </w:pPr>
      <w:r w:rsidRPr="00652C7B">
        <w:t>К настоящему договору прилагаются и составляют неотъемлемую его часть:</w:t>
      </w:r>
    </w:p>
    <w:p w:rsidR="0043211E" w:rsidRPr="00652C7B" w:rsidRDefault="0043211E" w:rsidP="0043211E">
      <w:pPr>
        <w:numPr>
          <w:ilvl w:val="1"/>
          <w:numId w:val="45"/>
        </w:numPr>
        <w:tabs>
          <w:tab w:val="num" w:pos="240"/>
        </w:tabs>
        <w:suppressAutoHyphens/>
        <w:jc w:val="both"/>
      </w:pPr>
      <w:r w:rsidRPr="00652C7B">
        <w:t xml:space="preserve">Задание на проектирование №3-3139.1. </w:t>
      </w:r>
    </w:p>
    <w:p w:rsidR="0043211E" w:rsidRPr="008E2B60" w:rsidRDefault="0043211E" w:rsidP="0043211E">
      <w:pPr>
        <w:numPr>
          <w:ilvl w:val="1"/>
          <w:numId w:val="45"/>
        </w:numPr>
        <w:tabs>
          <w:tab w:val="num" w:pos="240"/>
        </w:tabs>
        <w:suppressAutoHyphens/>
        <w:jc w:val="both"/>
      </w:pPr>
      <w:r w:rsidRPr="008E2B60">
        <w:t>Календарный план.</w:t>
      </w:r>
    </w:p>
    <w:p w:rsidR="0043211E" w:rsidRDefault="0043211E" w:rsidP="0043211E">
      <w:pPr>
        <w:numPr>
          <w:ilvl w:val="1"/>
          <w:numId w:val="45"/>
        </w:numPr>
        <w:suppressAutoHyphens/>
        <w:jc w:val="both"/>
      </w:pPr>
      <w:r w:rsidRPr="008E2B60">
        <w:t>Смета</w:t>
      </w:r>
      <w:r>
        <w:t>.</w:t>
      </w:r>
    </w:p>
    <w:p w:rsidR="0043211E" w:rsidRDefault="0043211E" w:rsidP="0043211E">
      <w:pPr>
        <w:numPr>
          <w:ilvl w:val="1"/>
          <w:numId w:val="45"/>
        </w:numPr>
        <w:suppressAutoHyphens/>
        <w:jc w:val="both"/>
      </w:pPr>
      <w:r>
        <w:t>Форма отчета о ходе выполнения проектных работ.</w:t>
      </w:r>
    </w:p>
    <w:p w:rsidR="00575B37" w:rsidRPr="00E752BE" w:rsidRDefault="00575B37" w:rsidP="00575B37">
      <w:pPr>
        <w:suppressAutoHyphens/>
        <w:ind w:left="426" w:hanging="568"/>
        <w:jc w:val="both"/>
      </w:pPr>
    </w:p>
    <w:tbl>
      <w:tblPr>
        <w:tblW w:w="10080" w:type="dxa"/>
        <w:tblInd w:w="-12" w:type="dxa"/>
        <w:tblLayout w:type="fixed"/>
        <w:tblLook w:val="0000" w:firstRow="0" w:lastRow="0" w:firstColumn="0" w:lastColumn="0" w:noHBand="0" w:noVBand="0"/>
      </w:tblPr>
      <w:tblGrid>
        <w:gridCol w:w="5160"/>
        <w:gridCol w:w="4920"/>
      </w:tblGrid>
      <w:tr w:rsidR="00575B37" w:rsidRPr="00E752BE" w:rsidTr="00390373">
        <w:trPr>
          <w:trHeight w:val="4508"/>
        </w:trPr>
        <w:tc>
          <w:tcPr>
            <w:tcW w:w="5160" w:type="dxa"/>
          </w:tcPr>
          <w:p w:rsidR="00575B37" w:rsidRPr="00E752BE" w:rsidRDefault="00575B37" w:rsidP="00390373">
            <w:pPr>
              <w:suppressAutoHyphens/>
              <w:jc w:val="both"/>
              <w:rPr>
                <w:b/>
                <w:bCs/>
                <w:u w:val="single"/>
              </w:rPr>
            </w:pPr>
            <w:r w:rsidRPr="00E752BE">
              <w:rPr>
                <w:b/>
                <w:bCs/>
              </w:rPr>
              <w:t>Подрядчик:</w:t>
            </w:r>
            <w:r w:rsidRPr="00E752BE">
              <w:rPr>
                <w:b/>
                <w:bCs/>
                <w:u w:val="single"/>
              </w:rPr>
              <w:t xml:space="preserve"> </w:t>
            </w:r>
          </w:p>
          <w:p w:rsidR="00575B37" w:rsidRPr="00E752BE" w:rsidRDefault="00575B37" w:rsidP="00390373">
            <w:pPr>
              <w:suppressAutoHyphens/>
            </w:pPr>
          </w:p>
          <w:p w:rsidR="00575B37" w:rsidRPr="00E752BE" w:rsidRDefault="00575B37" w:rsidP="00390373">
            <w:pPr>
              <w:suppressAutoHyphens/>
              <w:ind w:firstLine="708"/>
            </w:pPr>
          </w:p>
        </w:tc>
        <w:tc>
          <w:tcPr>
            <w:tcW w:w="4920" w:type="dxa"/>
          </w:tcPr>
          <w:p w:rsidR="00575B37" w:rsidRPr="00E752BE" w:rsidRDefault="00575B37" w:rsidP="00390373">
            <w:pPr>
              <w:suppressAutoHyphens/>
              <w:ind w:left="-45" w:right="252"/>
              <w:rPr>
                <w:b/>
                <w:bCs/>
                <w:u w:val="single"/>
              </w:rPr>
            </w:pPr>
            <w:r w:rsidRPr="00E752BE">
              <w:rPr>
                <w:b/>
                <w:bCs/>
              </w:rPr>
              <w:t>Заказчик:</w:t>
            </w:r>
            <w:r w:rsidRPr="00E752BE">
              <w:rPr>
                <w:b/>
                <w:bCs/>
                <w:u w:val="single"/>
              </w:rPr>
              <w:t xml:space="preserve"> </w:t>
            </w:r>
          </w:p>
          <w:p w:rsidR="00575B37" w:rsidRPr="00E752BE" w:rsidRDefault="00575B37" w:rsidP="00390373">
            <w:pPr>
              <w:suppressAutoHyphens/>
              <w:ind w:left="-45"/>
              <w:rPr>
                <w:b/>
              </w:rPr>
            </w:pPr>
            <w:r w:rsidRPr="00E752BE">
              <w:rPr>
                <w:b/>
              </w:rPr>
              <w:t>ОАО «Славнефть-ЯНОС»</w:t>
            </w:r>
          </w:p>
          <w:p w:rsidR="00575B37" w:rsidRPr="00E752BE" w:rsidRDefault="00575B37" w:rsidP="00390373">
            <w:pPr>
              <w:suppressAutoHyphens/>
              <w:ind w:left="-45"/>
              <w:rPr>
                <w:b/>
                <w:u w:val="single"/>
              </w:rPr>
            </w:pP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rPr>
                <w:u w:val="single"/>
              </w:rPr>
              <w:t>Место нахождения</w:t>
            </w:r>
            <w:r w:rsidRPr="00E752BE">
              <w:t xml:space="preserve">: 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 xml:space="preserve">Российская Федерация, </w:t>
            </w:r>
            <w:smartTag w:uri="urn:schemas-microsoft-com:office:smarttags" w:element="metricconverter">
              <w:smartTagPr>
                <w:attr w:name="ProductID" w:val="150023, г"/>
              </w:smartTagPr>
              <w:r w:rsidRPr="00E752BE">
                <w:t>150023, г</w:t>
              </w:r>
            </w:smartTag>
            <w:r w:rsidRPr="00E752BE">
              <w:t>. Ярославль, Московский проспект, дом. 130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rPr>
                <w:u w:val="single"/>
              </w:rPr>
              <w:t>Адрес для корреспонденции</w:t>
            </w:r>
            <w:r w:rsidRPr="00E752BE">
              <w:t>: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 xml:space="preserve">Московский пр-т, д.130, г. Ярославль, ГКП, 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>150000</w:t>
            </w:r>
          </w:p>
          <w:p w:rsidR="00575B37" w:rsidRPr="00E752BE" w:rsidRDefault="00575B37" w:rsidP="00390373">
            <w:pPr>
              <w:pStyle w:val="ac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E752BE">
              <w:t>Телефон: (4852) 44-17-87;</w:t>
            </w:r>
          </w:p>
          <w:p w:rsidR="00575B37" w:rsidRPr="00E752BE" w:rsidRDefault="00575B37" w:rsidP="00390373">
            <w:pPr>
              <w:pStyle w:val="ac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E752BE">
              <w:t>факс (4852) 47-18-74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 xml:space="preserve">ИНН/КПП 7601001107/760401001, 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>ОКПО 00149765, ОКОНХ 11220,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 xml:space="preserve">Расчетный счет № 40702810200004268190 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>в ОАО АКБ «</w:t>
            </w:r>
            <w:proofErr w:type="spellStart"/>
            <w:r w:rsidRPr="00E752BE">
              <w:t>Еврофинанс</w:t>
            </w:r>
            <w:proofErr w:type="spellEnd"/>
            <w:r w:rsidRPr="00E752BE">
              <w:t xml:space="preserve"> </w:t>
            </w:r>
            <w:proofErr w:type="spellStart"/>
            <w:r w:rsidRPr="00E752BE">
              <w:t>Моснарбанк</w:t>
            </w:r>
            <w:proofErr w:type="spellEnd"/>
            <w:r w:rsidRPr="00E752BE">
              <w:t xml:space="preserve">», 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>г. Москва, БИК 044525204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>Корр./счет № 30101810900000000204</w:t>
            </w:r>
          </w:p>
          <w:p w:rsidR="00575B37" w:rsidRPr="00E752BE" w:rsidRDefault="00575B37" w:rsidP="00390373">
            <w:pPr>
              <w:suppressAutoHyphens/>
              <w:ind w:left="-45"/>
            </w:pPr>
          </w:p>
        </w:tc>
      </w:tr>
      <w:tr w:rsidR="00575B37" w:rsidRPr="00E752BE" w:rsidTr="00390373">
        <w:trPr>
          <w:trHeight w:val="313"/>
        </w:trPr>
        <w:tc>
          <w:tcPr>
            <w:tcW w:w="5160" w:type="dxa"/>
          </w:tcPr>
          <w:p w:rsidR="00575B37" w:rsidRPr="00E752BE" w:rsidRDefault="00575B37" w:rsidP="00390373">
            <w:pPr>
              <w:suppressAutoHyphens/>
              <w:jc w:val="both"/>
              <w:rPr>
                <w:b/>
                <w:bCs/>
              </w:rPr>
            </w:pPr>
            <w:r w:rsidRPr="00E752BE">
              <w:rPr>
                <w:b/>
                <w:bCs/>
              </w:rPr>
              <w:t>Подрядчик:</w:t>
            </w:r>
          </w:p>
        </w:tc>
        <w:tc>
          <w:tcPr>
            <w:tcW w:w="4920" w:type="dxa"/>
          </w:tcPr>
          <w:p w:rsidR="00575B37" w:rsidRPr="00E752BE" w:rsidRDefault="00575B37" w:rsidP="00390373">
            <w:pPr>
              <w:suppressAutoHyphens/>
              <w:rPr>
                <w:b/>
                <w:bCs/>
              </w:rPr>
            </w:pPr>
            <w:r w:rsidRPr="00E752BE">
              <w:rPr>
                <w:b/>
                <w:bCs/>
              </w:rPr>
              <w:t>Заказчик:</w:t>
            </w:r>
          </w:p>
        </w:tc>
      </w:tr>
      <w:tr w:rsidR="00575B37" w:rsidRPr="00E752BE" w:rsidTr="00390373">
        <w:trPr>
          <w:trHeight w:val="1531"/>
        </w:trPr>
        <w:tc>
          <w:tcPr>
            <w:tcW w:w="5160" w:type="dxa"/>
          </w:tcPr>
          <w:p w:rsidR="00575B37" w:rsidRPr="00E752BE" w:rsidRDefault="00575B37" w:rsidP="00390373">
            <w:pPr>
              <w:suppressAutoHyphens/>
              <w:jc w:val="both"/>
              <w:rPr>
                <w:b/>
                <w:bCs/>
              </w:rPr>
            </w:pPr>
          </w:p>
          <w:p w:rsidR="00575B37" w:rsidRPr="00E752BE" w:rsidRDefault="00575B37" w:rsidP="00390373">
            <w:pPr>
              <w:suppressAutoHyphens/>
              <w:jc w:val="both"/>
              <w:rPr>
                <w:b/>
                <w:bCs/>
              </w:rPr>
            </w:pPr>
          </w:p>
          <w:p w:rsidR="00575B37" w:rsidRPr="00E752BE" w:rsidRDefault="00575B37" w:rsidP="00390373">
            <w:pPr>
              <w:suppressAutoHyphens/>
              <w:jc w:val="both"/>
              <w:rPr>
                <w:b/>
                <w:bCs/>
              </w:rPr>
            </w:pPr>
          </w:p>
          <w:p w:rsidR="00575B37" w:rsidRPr="00E752BE" w:rsidRDefault="00575B37" w:rsidP="00390373">
            <w:pPr>
              <w:suppressAutoHyphens/>
              <w:jc w:val="both"/>
              <w:rPr>
                <w:bCs/>
              </w:rPr>
            </w:pPr>
          </w:p>
          <w:p w:rsidR="00575B37" w:rsidRPr="00E752BE" w:rsidRDefault="00575B37" w:rsidP="00390373">
            <w:pPr>
              <w:suppressAutoHyphens/>
              <w:jc w:val="both"/>
              <w:rPr>
                <w:bCs/>
              </w:rPr>
            </w:pPr>
          </w:p>
          <w:p w:rsidR="00575B37" w:rsidRPr="00E752BE" w:rsidRDefault="00575B37" w:rsidP="00390373">
            <w:pPr>
              <w:suppressAutoHyphens/>
              <w:jc w:val="both"/>
              <w:rPr>
                <w:b/>
                <w:bCs/>
              </w:rPr>
            </w:pPr>
            <w:r w:rsidRPr="00E752BE">
              <w:rPr>
                <w:bCs/>
              </w:rPr>
              <w:t xml:space="preserve">_____________________  </w:t>
            </w:r>
          </w:p>
          <w:p w:rsidR="00575B37" w:rsidRPr="00E752BE" w:rsidRDefault="00575B37" w:rsidP="00390373">
            <w:pPr>
              <w:suppressAutoHyphens/>
              <w:jc w:val="both"/>
              <w:rPr>
                <w:bCs/>
              </w:rPr>
            </w:pPr>
            <w:r w:rsidRPr="00E752BE">
              <w:rPr>
                <w:bCs/>
              </w:rPr>
              <w:t xml:space="preserve">                  М.П.</w:t>
            </w:r>
          </w:p>
        </w:tc>
        <w:tc>
          <w:tcPr>
            <w:tcW w:w="4920" w:type="dxa"/>
          </w:tcPr>
          <w:p w:rsidR="00575B37" w:rsidRPr="00E752BE" w:rsidRDefault="00575B37" w:rsidP="00390373">
            <w:pPr>
              <w:suppressAutoHyphens/>
              <w:rPr>
                <w:b/>
                <w:bCs/>
              </w:rPr>
            </w:pPr>
            <w:r w:rsidRPr="00E752BE">
              <w:rPr>
                <w:b/>
                <w:bCs/>
              </w:rPr>
              <w:t>ОАО «Славнефть-ЯНОС»</w:t>
            </w:r>
          </w:p>
          <w:p w:rsidR="00575B37" w:rsidRPr="00E752BE" w:rsidRDefault="00575B37" w:rsidP="00390373">
            <w:pPr>
              <w:suppressAutoHyphens/>
              <w:rPr>
                <w:bCs/>
              </w:rPr>
            </w:pPr>
          </w:p>
          <w:p w:rsidR="00575B37" w:rsidRPr="00E752BE" w:rsidRDefault="00575B37" w:rsidP="00390373">
            <w:pPr>
              <w:suppressAutoHyphens/>
              <w:rPr>
                <w:bCs/>
              </w:rPr>
            </w:pPr>
            <w:r w:rsidRPr="00E752BE">
              <w:rPr>
                <w:bCs/>
              </w:rPr>
              <w:t>Генеральный директор</w:t>
            </w:r>
          </w:p>
          <w:p w:rsidR="00575B37" w:rsidRPr="00E752BE" w:rsidRDefault="00575B37" w:rsidP="00390373">
            <w:pPr>
              <w:suppressAutoHyphens/>
              <w:rPr>
                <w:bCs/>
              </w:rPr>
            </w:pPr>
          </w:p>
          <w:p w:rsidR="00575B37" w:rsidRPr="00E752BE" w:rsidRDefault="00575B37" w:rsidP="00390373">
            <w:pPr>
              <w:suppressAutoHyphens/>
              <w:rPr>
                <w:bCs/>
                <w:u w:val="single"/>
              </w:rPr>
            </w:pPr>
          </w:p>
          <w:p w:rsidR="00575B37" w:rsidRPr="00E752BE" w:rsidRDefault="00575B37" w:rsidP="00390373">
            <w:pPr>
              <w:suppressAutoHyphens/>
              <w:rPr>
                <w:bCs/>
                <w:u w:val="single"/>
              </w:rPr>
            </w:pPr>
            <w:r w:rsidRPr="00E752BE">
              <w:rPr>
                <w:bCs/>
              </w:rPr>
              <w:t>____________________</w:t>
            </w:r>
            <w:r w:rsidRPr="00E752BE">
              <w:rPr>
                <w:b/>
                <w:bCs/>
              </w:rPr>
              <w:t xml:space="preserve"> </w:t>
            </w:r>
            <w:proofErr w:type="spellStart"/>
            <w:r w:rsidRPr="00E752BE">
              <w:rPr>
                <w:b/>
                <w:bCs/>
              </w:rPr>
              <w:t>А.А.Никитин</w:t>
            </w:r>
            <w:proofErr w:type="spellEnd"/>
            <w:r w:rsidRPr="00E752BE">
              <w:rPr>
                <w:bCs/>
              </w:rPr>
              <w:t xml:space="preserve">                      М.П.</w:t>
            </w:r>
          </w:p>
        </w:tc>
      </w:tr>
    </w:tbl>
    <w:p w:rsidR="000A1E1D" w:rsidRDefault="000A1E1D" w:rsidP="00490B54">
      <w:pPr>
        <w:spacing w:line="276" w:lineRule="auto"/>
        <w:ind w:left="-426"/>
        <w:jc w:val="right"/>
      </w:pPr>
    </w:p>
    <w:p w:rsidR="00E61411" w:rsidRDefault="00E61411" w:rsidP="00490B54">
      <w:pPr>
        <w:spacing w:line="276" w:lineRule="auto"/>
        <w:ind w:left="-426"/>
        <w:jc w:val="right"/>
      </w:pPr>
      <w:r>
        <w:lastRenderedPageBreak/>
        <w:t xml:space="preserve">Приложение №1 </w:t>
      </w:r>
    </w:p>
    <w:p w:rsidR="00E61411" w:rsidRDefault="00E61411" w:rsidP="00490B54">
      <w:pPr>
        <w:spacing w:line="276" w:lineRule="auto"/>
        <w:ind w:left="-426"/>
        <w:jc w:val="right"/>
      </w:pPr>
      <w:r>
        <w:t>к Договору № ___________________ от __.__.201</w:t>
      </w:r>
      <w:r w:rsidR="00C511E9">
        <w:t>_</w:t>
      </w:r>
      <w:r>
        <w:t xml:space="preserve"> г.</w:t>
      </w:r>
    </w:p>
    <w:p w:rsidR="0019245F" w:rsidRDefault="0019245F" w:rsidP="00490B54">
      <w:pPr>
        <w:spacing w:line="276" w:lineRule="auto"/>
        <w:ind w:left="-426"/>
        <w:jc w:val="right"/>
      </w:pPr>
    </w:p>
    <w:p w:rsidR="0019245F" w:rsidRDefault="00EF5650" w:rsidP="00652C7B">
      <w:pPr>
        <w:spacing w:line="276" w:lineRule="auto"/>
        <w:ind w:left="-284" w:firstLine="426"/>
        <w:rPr>
          <w:noProof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5.75pt;height:690pt">
            <v:imagedata r:id="rId10" o:title=""/>
          </v:shape>
        </w:pict>
      </w:r>
    </w:p>
    <w:p w:rsidR="0019245F" w:rsidRDefault="0019245F" w:rsidP="0019245F">
      <w:pPr>
        <w:spacing w:line="276" w:lineRule="auto"/>
        <w:ind w:left="142"/>
        <w:rPr>
          <w:noProof/>
        </w:rPr>
      </w:pPr>
    </w:p>
    <w:p w:rsidR="0019245F" w:rsidRDefault="0019245F" w:rsidP="0019245F">
      <w:pPr>
        <w:spacing w:line="276" w:lineRule="auto"/>
        <w:ind w:left="142"/>
        <w:rPr>
          <w:noProof/>
        </w:rPr>
      </w:pPr>
    </w:p>
    <w:p w:rsidR="0019245F" w:rsidRDefault="00EF5650" w:rsidP="0019245F">
      <w:pPr>
        <w:spacing w:line="276" w:lineRule="auto"/>
        <w:ind w:left="142"/>
        <w:rPr>
          <w:noProof/>
        </w:rPr>
      </w:pPr>
      <w:r>
        <w:rPr>
          <w:noProof/>
        </w:rPr>
        <w:pict>
          <v:shape id="_x0000_i1026" type="#_x0000_t75" style="width:473.25pt;height:10in">
            <v:imagedata r:id="rId11" o:title=""/>
          </v:shape>
        </w:pict>
      </w:r>
    </w:p>
    <w:p w:rsidR="0019245F" w:rsidRDefault="0019245F" w:rsidP="0019245F">
      <w:pPr>
        <w:spacing w:line="276" w:lineRule="auto"/>
        <w:ind w:left="142"/>
      </w:pPr>
    </w:p>
    <w:p w:rsidR="0019245F" w:rsidRDefault="0019245F" w:rsidP="0019245F">
      <w:pPr>
        <w:spacing w:line="276" w:lineRule="auto"/>
        <w:ind w:left="142"/>
      </w:pPr>
    </w:p>
    <w:p w:rsidR="0019245F" w:rsidRDefault="00EF5650" w:rsidP="0019245F">
      <w:pPr>
        <w:spacing w:line="276" w:lineRule="auto"/>
        <w:ind w:left="142"/>
      </w:pPr>
      <w:r>
        <w:pict>
          <v:shape id="_x0000_i1027" type="#_x0000_t75" style="width:495.75pt;height:699pt">
            <v:imagedata r:id="rId12" o:title=""/>
          </v:shape>
        </w:pict>
      </w:r>
    </w:p>
    <w:p w:rsidR="007629D7" w:rsidRDefault="007629D7" w:rsidP="0019245F">
      <w:pPr>
        <w:spacing w:line="276" w:lineRule="auto"/>
        <w:ind w:left="142"/>
      </w:pPr>
    </w:p>
    <w:p w:rsidR="007629D7" w:rsidRDefault="007629D7" w:rsidP="0019245F">
      <w:pPr>
        <w:spacing w:line="276" w:lineRule="auto"/>
        <w:ind w:left="142"/>
      </w:pPr>
    </w:p>
    <w:p w:rsidR="00BC6BB2" w:rsidRDefault="00BC6BB2" w:rsidP="0019245F">
      <w:pPr>
        <w:spacing w:line="276" w:lineRule="auto"/>
        <w:ind w:left="142"/>
      </w:pPr>
    </w:p>
    <w:p w:rsidR="00BC6BB2" w:rsidRDefault="00BC6BB2" w:rsidP="0019245F">
      <w:pPr>
        <w:spacing w:line="276" w:lineRule="auto"/>
        <w:ind w:left="142"/>
      </w:pPr>
    </w:p>
    <w:p w:rsidR="007629D7" w:rsidRDefault="00EF5650" w:rsidP="0019245F">
      <w:pPr>
        <w:spacing w:line="276" w:lineRule="auto"/>
        <w:ind w:left="142"/>
        <w:sectPr w:rsidR="007629D7" w:rsidSect="00652C7B">
          <w:pgSz w:w="11907" w:h="16840" w:code="9"/>
          <w:pgMar w:top="851" w:right="851" w:bottom="851" w:left="1276" w:header="680" w:footer="340" w:gutter="0"/>
          <w:cols w:space="60"/>
          <w:noEndnote/>
          <w:docGrid w:linePitch="326"/>
        </w:sectPr>
      </w:pPr>
      <w:r>
        <w:pict>
          <v:shape id="_x0000_i1028" type="#_x0000_t75" style="width:495.75pt;height:717pt">
            <v:imagedata r:id="rId13" o:title=""/>
          </v:shape>
        </w:pict>
      </w:r>
    </w:p>
    <w:p w:rsidR="00BC6BB2" w:rsidRPr="00416D8F" w:rsidRDefault="00BC6BB2" w:rsidP="00BC6BB2">
      <w:pPr>
        <w:ind w:left="-426"/>
        <w:jc w:val="right"/>
      </w:pPr>
      <w:r w:rsidRPr="00416D8F">
        <w:lastRenderedPageBreak/>
        <w:t>Приложение №</w:t>
      </w:r>
      <w:r>
        <w:t>3</w:t>
      </w:r>
    </w:p>
    <w:p w:rsidR="00BC6BB2" w:rsidRPr="00416D8F" w:rsidRDefault="00BC6BB2" w:rsidP="00BC6BB2">
      <w:pPr>
        <w:jc w:val="right"/>
      </w:pPr>
      <w:r w:rsidRPr="00416D8F">
        <w:t xml:space="preserve"> к договору №_______________________________</w:t>
      </w:r>
    </w:p>
    <w:p w:rsidR="00BC6BB2" w:rsidRDefault="00BC6BB2" w:rsidP="00533700">
      <w:pPr>
        <w:ind w:left="-426"/>
        <w:jc w:val="right"/>
      </w:pPr>
    </w:p>
    <w:tbl>
      <w:tblPr>
        <w:tblW w:w="15022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888"/>
        <w:gridCol w:w="3242"/>
        <w:gridCol w:w="1038"/>
        <w:gridCol w:w="2758"/>
        <w:gridCol w:w="1289"/>
        <w:gridCol w:w="1014"/>
        <w:gridCol w:w="134"/>
        <w:gridCol w:w="1201"/>
        <w:gridCol w:w="1055"/>
        <w:gridCol w:w="1309"/>
        <w:gridCol w:w="1094"/>
      </w:tblGrid>
      <w:tr w:rsidR="006A69AD" w:rsidTr="001C249D">
        <w:trPr>
          <w:trHeight w:val="921"/>
        </w:trPr>
        <w:tc>
          <w:tcPr>
            <w:tcW w:w="15022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A69AD" w:rsidRDefault="006A69AD" w:rsidP="006A69AD">
            <w:pPr>
              <w:jc w:val="center"/>
            </w:pPr>
            <w:r w:rsidRPr="006A69AD">
              <w:rPr>
                <w:b/>
              </w:rPr>
              <w:t>Календарный план</w:t>
            </w:r>
            <w:r>
              <w:br/>
              <w:t>по разработке технического проекта по замене внутренних циклонов реактора  Р-1 и кольцевых воздухораспределителей регенератора Р-2 на установке 1А-1М каталитического производства на ОАО «Славнефть-ЯНОС»</w:t>
            </w:r>
          </w:p>
          <w:p w:rsidR="00D95548" w:rsidRDefault="00D95548" w:rsidP="006A69AD">
            <w:pPr>
              <w:jc w:val="center"/>
            </w:pPr>
          </w:p>
        </w:tc>
      </w:tr>
      <w:tr w:rsidR="001C249D" w:rsidTr="001C249D">
        <w:trPr>
          <w:trHeight w:val="1248"/>
        </w:trPr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Номер этапа</w:t>
            </w:r>
          </w:p>
        </w:tc>
        <w:tc>
          <w:tcPr>
            <w:tcW w:w="3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Объект / программа по бизнес-плану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Pr="008E1395" w:rsidRDefault="006A69AD">
            <w:r w:rsidRPr="008E1395">
              <w:t>SPP элемент</w:t>
            </w:r>
          </w:p>
        </w:tc>
        <w:tc>
          <w:tcPr>
            <w:tcW w:w="2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Наименование ПИР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Установка</w:t>
            </w:r>
          </w:p>
        </w:tc>
        <w:tc>
          <w:tcPr>
            <w:tcW w:w="11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Номер тех. задания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Pr="001C249D" w:rsidRDefault="006A69AD">
            <w:pPr>
              <w:jc w:val="center"/>
              <w:rPr>
                <w:sz w:val="20"/>
                <w:szCs w:val="20"/>
              </w:rPr>
            </w:pPr>
            <w:r w:rsidRPr="001C249D">
              <w:rPr>
                <w:sz w:val="20"/>
                <w:szCs w:val="20"/>
              </w:rPr>
              <w:t>Дата окончания работ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Размер платежа без НДС, руб.</w:t>
            </w:r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НДС, руб.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Размер платежа с НДС, руб.</w:t>
            </w:r>
          </w:p>
        </w:tc>
      </w:tr>
      <w:tr w:rsidR="001C249D" w:rsidTr="001C249D">
        <w:trPr>
          <w:trHeight w:val="1129"/>
        </w:trPr>
        <w:tc>
          <w:tcPr>
            <w:tcW w:w="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69AD" w:rsidRDefault="006A69AD">
            <w:pPr>
              <w:jc w:val="center"/>
            </w:pPr>
            <w:r>
              <w:t>1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69AD" w:rsidRDefault="006A69AD">
            <w:pPr>
              <w:jc w:val="both"/>
            </w:pPr>
            <w:r>
              <w:t>Перечень оборудования, не входящего в смету строек на 2016 г.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69AD" w:rsidRPr="008E1395" w:rsidRDefault="006A69AD">
            <w:r w:rsidRPr="008E1395">
              <w:t>R.03-02-29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r>
              <w:t xml:space="preserve">Разработка технического проекта по замене внутренних циклонов реактора  Р-1 на установке 1А-1М 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r>
              <w:t>1А-1М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r>
              <w:t>3-3139.1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9AD" w:rsidRDefault="006A69AD">
            <w:pPr>
              <w:jc w:val="right"/>
            </w:pP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</w:tr>
      <w:tr w:rsidR="006A69AD" w:rsidTr="001C249D">
        <w:trPr>
          <w:trHeight w:val="1248"/>
        </w:trPr>
        <w:tc>
          <w:tcPr>
            <w:tcW w:w="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69AD" w:rsidRDefault="006A69AD">
            <w:pPr>
              <w:jc w:val="center"/>
            </w:pPr>
            <w:r>
              <w:t>2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69AD" w:rsidRDefault="006A69AD">
            <w:pPr>
              <w:jc w:val="both"/>
            </w:pPr>
            <w:r>
              <w:t>Перечень оборудования, не входящего в смету строек на 2016 г.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69AD" w:rsidRPr="008E1395" w:rsidRDefault="006A69AD">
            <w:r w:rsidRPr="008E1395">
              <w:t>R.03-02-30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r>
              <w:t>Разработка технического проекта по замене кольцевых воздухораспределителей регенератора Р-2 на установке 1А-1М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r>
              <w:t>1А-1М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r>
              <w:t>3-3139.1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9AD" w:rsidRDefault="006A69AD">
            <w:pPr>
              <w:jc w:val="right"/>
            </w:pP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</w:tr>
      <w:tr w:rsidR="001C249D" w:rsidTr="001C249D">
        <w:trPr>
          <w:trHeight w:val="312"/>
        </w:trPr>
        <w:tc>
          <w:tcPr>
            <w:tcW w:w="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9AD" w:rsidRDefault="006A69AD">
            <w:r>
              <w:t> 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r>
              <w:t>Всего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r>
              <w:t> 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r>
              <w:t> 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</w:tr>
      <w:tr w:rsidR="001C249D" w:rsidTr="001C249D">
        <w:trPr>
          <w:trHeight w:val="312"/>
        </w:trPr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3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27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2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</w:tr>
      <w:tr w:rsidR="006A69AD" w:rsidTr="001C249D">
        <w:trPr>
          <w:trHeight w:val="312"/>
        </w:trPr>
        <w:tc>
          <w:tcPr>
            <w:tcW w:w="115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>
            <w:r>
              <w:t>Примечание: начало работ по всем этапам - дата подписания настоящего Договора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</w:tr>
      <w:tr w:rsidR="006A69AD" w:rsidTr="001C249D">
        <w:trPr>
          <w:trHeight w:val="416"/>
        </w:trPr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3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27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3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</w:tr>
      <w:tr w:rsidR="00957ACC" w:rsidTr="00AD0BF0">
        <w:trPr>
          <w:trHeight w:val="312"/>
        </w:trPr>
        <w:tc>
          <w:tcPr>
            <w:tcW w:w="92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>
            <w:r>
              <w:t>Подрядчик</w:t>
            </w:r>
          </w:p>
        </w:tc>
        <w:tc>
          <w:tcPr>
            <w:tcW w:w="34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>
            <w:r>
              <w:t>Заказчик</w:t>
            </w:r>
          </w:p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57ACC" w:rsidRDefault="00957ACC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957ACC" w:rsidRDefault="00957ACC"/>
        </w:tc>
      </w:tr>
      <w:tr w:rsidR="00957ACC" w:rsidTr="001C249D">
        <w:trPr>
          <w:trHeight w:val="312"/>
        </w:trPr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3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27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3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57ACC" w:rsidRDefault="00957ACC"/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</w:tr>
      <w:tr w:rsidR="00957ACC" w:rsidTr="00ED36BE">
        <w:trPr>
          <w:trHeight w:val="312"/>
        </w:trPr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3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27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34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>
            <w:r>
              <w:t xml:space="preserve">ОАО "Славнефть-ЯНОС" </w:t>
            </w:r>
          </w:p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</w:tr>
      <w:tr w:rsidR="00957ACC" w:rsidTr="001C249D">
        <w:trPr>
          <w:trHeight w:val="312"/>
        </w:trPr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3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27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23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>
            <w:r>
              <w:t>Генеральный директор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</w:tr>
      <w:tr w:rsidR="00957ACC" w:rsidTr="00CE657C">
        <w:trPr>
          <w:gridAfter w:val="2"/>
          <w:wAfter w:w="2403" w:type="dxa"/>
          <w:trHeight w:val="549"/>
        </w:trPr>
        <w:tc>
          <w:tcPr>
            <w:tcW w:w="92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>
            <w:r>
              <w:t xml:space="preserve">_____________________ </w:t>
            </w:r>
          </w:p>
        </w:tc>
        <w:tc>
          <w:tcPr>
            <w:tcW w:w="34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>
            <w:r>
              <w:t>__________</w:t>
            </w:r>
            <w:r w:rsidR="0027047F">
              <w:t>____</w:t>
            </w:r>
            <w:r>
              <w:t xml:space="preserve"> А.А. Никитин</w:t>
            </w:r>
          </w:p>
        </w:tc>
      </w:tr>
    </w:tbl>
    <w:p w:rsidR="00533700" w:rsidRPr="00416D8F" w:rsidRDefault="00533700" w:rsidP="00533700">
      <w:pPr>
        <w:ind w:left="-426"/>
        <w:jc w:val="right"/>
      </w:pPr>
      <w:r w:rsidRPr="00416D8F">
        <w:lastRenderedPageBreak/>
        <w:t>Приложение №</w:t>
      </w:r>
      <w:r w:rsidR="00BC6BB2">
        <w:t>4</w:t>
      </w:r>
    </w:p>
    <w:p w:rsidR="00533700" w:rsidRPr="00416D8F" w:rsidRDefault="00533700" w:rsidP="00533700">
      <w:pPr>
        <w:jc w:val="right"/>
      </w:pPr>
      <w:r w:rsidRPr="00416D8F">
        <w:t xml:space="preserve"> к договору №_______________________________</w:t>
      </w:r>
    </w:p>
    <w:p w:rsidR="00533700" w:rsidRPr="00416D8F" w:rsidRDefault="005B5684" w:rsidP="00533700">
      <w:pPr>
        <w:jc w:val="center"/>
      </w:pPr>
      <w:r>
        <w:rPr>
          <w:noProof/>
        </w:rPr>
        <w:pict>
          <v:rect id="_x0000_s1033" style="position:absolute;left:0;text-align:left;margin-left:-13.3pt;margin-top:3.5pt;width:805.5pt;height:329.55pt;z-index:251662848">
            <v:textbox>
              <w:txbxContent>
                <w:p w:rsidR="00FB5390" w:rsidRPr="00363BE2" w:rsidRDefault="00FB5390" w:rsidP="00533700">
                  <w:pPr>
                    <w:tabs>
                      <w:tab w:val="left" w:pos="5954"/>
                    </w:tabs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 xml:space="preserve">Отчет о ходе выполнения проектных работ </w:t>
                  </w:r>
                </w:p>
                <w:p w:rsidR="00FB5390" w:rsidRPr="00363BE2" w:rsidRDefault="00FB5390" w:rsidP="00533700">
                  <w:pPr>
                    <w:ind w:firstLine="567"/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>по состоянию на «_____»________________ 20____ г.</w:t>
                  </w:r>
                </w:p>
                <w:p w:rsidR="00FB5390" w:rsidRDefault="00FB5390" w:rsidP="00533700">
                  <w:pPr>
                    <w:tabs>
                      <w:tab w:val="left" w:pos="5954"/>
                    </w:tabs>
                    <w:jc w:val="center"/>
                  </w:pPr>
                  <w:r w:rsidRPr="000C7A47">
                    <w:t xml:space="preserve">по договору </w:t>
                  </w:r>
                  <w:r w:rsidRPr="00404540">
                    <w:t xml:space="preserve">№ </w:t>
                  </w:r>
                  <w:r>
                    <w:t>_____</w:t>
                  </w:r>
                  <w:r w:rsidRPr="00404540">
                    <w:t xml:space="preserve"> от </w:t>
                  </w:r>
                  <w:r>
                    <w:t>____ года между ОАО «Славнефть-ЯНОС»  и</w:t>
                  </w:r>
                  <w:r w:rsidRPr="00D968D3">
                    <w:t xml:space="preserve"> </w:t>
                  </w:r>
                  <w:r>
                    <w:t>_______________</w:t>
                  </w:r>
                </w:p>
                <w:tbl>
                  <w:tblPr>
                    <w:tblW w:w="15687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98"/>
                    <w:gridCol w:w="642"/>
                    <w:gridCol w:w="1998"/>
                    <w:gridCol w:w="1058"/>
                    <w:gridCol w:w="1582"/>
                    <w:gridCol w:w="994"/>
                    <w:gridCol w:w="1446"/>
                    <w:gridCol w:w="1226"/>
                    <w:gridCol w:w="1647"/>
                    <w:gridCol w:w="1527"/>
                    <w:gridCol w:w="1411"/>
                    <w:gridCol w:w="1658"/>
                  </w:tblGrid>
                  <w:tr w:rsidR="00FB5390" w:rsidRPr="00136FB0" w:rsidTr="009C75D8">
                    <w:trPr>
                      <w:trHeight w:val="2814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FB5390" w:rsidRPr="00FD5296" w:rsidRDefault="00FB5390" w:rsidP="009C75D8">
                        <w:pPr>
                          <w:ind w:right="-108" w:hanging="142"/>
                          <w:jc w:val="center"/>
                        </w:pPr>
                        <w:r w:rsidRPr="00FD5296">
                          <w:t xml:space="preserve">№ </w:t>
                        </w:r>
                      </w:p>
                      <w:p w:rsidR="00FB5390" w:rsidRPr="00FD5296" w:rsidRDefault="00FB5390" w:rsidP="009C75D8">
                        <w:pPr>
                          <w:ind w:right="-108" w:hanging="142"/>
                          <w:jc w:val="center"/>
                        </w:pPr>
                        <w:r w:rsidRPr="00FD5296">
                          <w:t>ДС</w:t>
                        </w: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FB5390" w:rsidRPr="00FD5296" w:rsidRDefault="00FB5390" w:rsidP="009C75D8">
                        <w:pPr>
                          <w:jc w:val="center"/>
                        </w:pPr>
                        <w:r w:rsidRPr="00FD5296">
                          <w:t>№</w:t>
                        </w:r>
                      </w:p>
                      <w:p w:rsidR="00FB5390" w:rsidRPr="00FD5296" w:rsidRDefault="00FB5390" w:rsidP="009C75D8">
                        <w:pPr>
                          <w:ind w:right="-108" w:hanging="108"/>
                          <w:jc w:val="center"/>
                        </w:pPr>
                        <w:r w:rsidRPr="00FD5296">
                          <w:t>этапа</w:t>
                        </w: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FB5390" w:rsidRPr="00FD5296" w:rsidRDefault="00FB5390" w:rsidP="009C75D8">
                        <w:pPr>
                          <w:ind w:left="-104" w:right="-108"/>
                          <w:jc w:val="center"/>
                        </w:pPr>
                        <w:r w:rsidRPr="00FD5296">
                          <w:t>Объект /программа</w:t>
                        </w:r>
                      </w:p>
                      <w:p w:rsidR="00FB5390" w:rsidRPr="00FD5296" w:rsidRDefault="00FB5390" w:rsidP="009C75D8">
                        <w:pPr>
                          <w:ind w:left="-104" w:right="-122"/>
                          <w:jc w:val="center"/>
                        </w:pPr>
                        <w:r w:rsidRPr="00FD5296">
                          <w:t xml:space="preserve"> по Бизнес/плану</w:t>
                        </w: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FB5390" w:rsidRPr="00FD5296" w:rsidRDefault="00FB5390" w:rsidP="009C75D8">
                        <w:pPr>
                          <w:jc w:val="center"/>
                        </w:pPr>
                        <w:r w:rsidRPr="00FD5296">
                          <w:t xml:space="preserve">Наименование </w:t>
                        </w:r>
                      </w:p>
                      <w:p w:rsidR="00FB5390" w:rsidRPr="00FD5296" w:rsidRDefault="00FB5390" w:rsidP="009C75D8">
                        <w:pPr>
                          <w:ind w:right="-108"/>
                          <w:jc w:val="center"/>
                        </w:pPr>
                        <w:r w:rsidRPr="00FD5296">
                          <w:t>ПИР</w:t>
                        </w: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FB5390" w:rsidRPr="00FD5296" w:rsidRDefault="00FB5390" w:rsidP="009C75D8">
                        <w:pPr>
                          <w:ind w:left="-113" w:right="-108" w:hanging="26"/>
                          <w:jc w:val="center"/>
                          <w:rPr>
                            <w:sz w:val="22"/>
                            <w:szCs w:val="22"/>
                          </w:rPr>
                        </w:pPr>
                        <w:r w:rsidRPr="00FD5296">
                          <w:rPr>
                            <w:sz w:val="22"/>
                            <w:szCs w:val="22"/>
                          </w:rPr>
                          <w:t>Номер                            задания                     на проектирование</w:t>
                        </w: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FB5390" w:rsidRPr="00FD5296" w:rsidRDefault="00FB5390" w:rsidP="009C75D8">
                        <w:pPr>
                          <w:jc w:val="center"/>
                        </w:pPr>
                        <w:r w:rsidRPr="00FD5296">
                          <w:t>Номер</w:t>
                        </w:r>
                      </w:p>
                      <w:p w:rsidR="00FB5390" w:rsidRPr="00FD5296" w:rsidRDefault="00FB5390" w:rsidP="009C75D8">
                        <w:pPr>
                          <w:ind w:left="-108" w:right="-185"/>
                          <w:jc w:val="center"/>
                        </w:pPr>
                        <w:r w:rsidRPr="00FD5296">
                          <w:t>проекта</w:t>
                        </w: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FB5390" w:rsidRPr="00FD5296" w:rsidRDefault="00FB5390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Дата               окончания работ по календарному плану </w:t>
                        </w: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FB5390" w:rsidRPr="00FD5296" w:rsidRDefault="00FB5390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Размер </w:t>
                        </w:r>
                      </w:p>
                      <w:p w:rsidR="00FB5390" w:rsidRPr="00FD5296" w:rsidRDefault="00FB5390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>платежа,</w:t>
                        </w:r>
                      </w:p>
                      <w:p w:rsidR="00FB5390" w:rsidRPr="00FD5296" w:rsidRDefault="00FB5390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 </w:t>
                        </w:r>
                        <w:proofErr w:type="spellStart"/>
                        <w:r w:rsidRPr="00FD5296">
                          <w:t>руб</w:t>
                        </w:r>
                        <w:proofErr w:type="spellEnd"/>
                        <w:r w:rsidRPr="00FD5296">
                          <w:t>,                без НДС</w:t>
                        </w: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FB5390" w:rsidRPr="00FD5296" w:rsidRDefault="00FB5390" w:rsidP="009C75D8">
                        <w:pPr>
                          <w:ind w:left="-61" w:right="-90"/>
                          <w:jc w:val="center"/>
                        </w:pPr>
                        <w:r w:rsidRPr="00FD5296">
                          <w:t>Выполненные и переданные Заказчику разделы проекта (с датами передачи и ссылками на передаточные письма)</w:t>
                        </w: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FB5390" w:rsidRPr="00FD5296" w:rsidRDefault="00FB5390" w:rsidP="009C75D8">
                        <w:pPr>
                          <w:ind w:left="-111"/>
                          <w:jc w:val="center"/>
                        </w:pPr>
                        <w:r w:rsidRPr="00FD5296">
                          <w:t>Процент                        выполнения           работ на дату                  составления    отчета</w:t>
                        </w: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FB5390" w:rsidRPr="00FD5296" w:rsidRDefault="00FB5390" w:rsidP="009C75D8">
                        <w:pPr>
                          <w:ind w:left="-60" w:right="-108"/>
                          <w:jc w:val="center"/>
                        </w:pPr>
                        <w:r w:rsidRPr="00FD5296">
                          <w:t>Ожидаемая                дата             окончания работ</w:t>
                        </w: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FB5390" w:rsidRPr="00FD5296" w:rsidRDefault="00FB5390" w:rsidP="009C75D8">
                        <w:pPr>
                          <w:ind w:left="-108" w:right="-108"/>
                          <w:jc w:val="center"/>
                        </w:pPr>
                        <w:r w:rsidRPr="00FD5296">
                          <w:t>Причина                              задержки                  выполнения работ</w:t>
                        </w:r>
                      </w:p>
                    </w:tc>
                  </w:tr>
                  <w:tr w:rsidR="00FB5390" w:rsidRPr="00136FB0" w:rsidTr="009C75D8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right"/>
                        </w:pPr>
                      </w:p>
                    </w:tc>
                  </w:tr>
                  <w:tr w:rsidR="00FB5390" w:rsidRPr="00136FB0" w:rsidTr="009C75D8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FB5390" w:rsidRPr="00136FB0" w:rsidRDefault="00FB5390" w:rsidP="009C75D8">
                        <w:pPr>
                          <w:jc w:val="right"/>
                        </w:pPr>
                      </w:p>
                    </w:tc>
                  </w:tr>
                </w:tbl>
                <w:p w:rsidR="00FB5390" w:rsidRPr="00404540" w:rsidRDefault="00FB5390" w:rsidP="00533700">
                  <w:pPr>
                    <w:suppressAutoHyphens/>
                    <w:spacing w:before="120"/>
                  </w:pPr>
                  <w:r>
                    <w:t>Подрядчик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</w:t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_____________ // ___________</w:t>
                  </w:r>
                </w:p>
                <w:p w:rsidR="00FB5390" w:rsidRDefault="00FB5390" w:rsidP="00533700"/>
              </w:txbxContent>
            </v:textbox>
          </v:rect>
        </w:pict>
      </w:r>
      <w:r w:rsidR="00533700" w:rsidRPr="00416D8F">
        <w:t xml:space="preserve">     </w:t>
      </w:r>
      <w:r w:rsidR="00533700" w:rsidRPr="00416D8F">
        <w:tab/>
      </w:r>
      <w:r w:rsidR="00533700" w:rsidRPr="00416D8F">
        <w:tab/>
      </w:r>
      <w:r w:rsidR="00533700" w:rsidRPr="00416D8F">
        <w:tab/>
      </w:r>
      <w:r w:rsidR="00533700" w:rsidRPr="00416D8F">
        <w:tab/>
        <w:t xml:space="preserve">          </w:t>
      </w:r>
    </w:p>
    <w:p w:rsidR="00533700" w:rsidRPr="00416D8F" w:rsidRDefault="00533700" w:rsidP="00533700">
      <w:pPr>
        <w:suppressAutoHyphens/>
        <w:jc w:val="right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  <w:r>
        <w:t xml:space="preserve">Согласовано:                                                                                                                                                                 </w:t>
      </w:r>
      <w:r w:rsidRPr="00416D8F">
        <w:t>Согласовано:</w:t>
      </w: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Pr="00416D8F" w:rsidRDefault="00533700" w:rsidP="00533700">
      <w:pPr>
        <w:tabs>
          <w:tab w:val="left" w:pos="1110"/>
          <w:tab w:val="left" w:pos="11025"/>
        </w:tabs>
      </w:pPr>
      <w:r w:rsidRPr="00416D8F">
        <w:t xml:space="preserve">Подрядчик </w:t>
      </w:r>
      <w:r w:rsidRPr="00416D8F">
        <w:tab/>
        <w:t>Заказчик</w:t>
      </w:r>
    </w:p>
    <w:p w:rsidR="00533700" w:rsidRPr="00416D8F" w:rsidRDefault="00533700" w:rsidP="00533700">
      <w:pPr>
        <w:tabs>
          <w:tab w:val="left" w:pos="10980"/>
          <w:tab w:val="left" w:pos="11430"/>
        </w:tabs>
        <w:rPr>
          <w:b/>
        </w:rPr>
      </w:pPr>
      <w:r>
        <w:rPr>
          <w:b/>
        </w:rPr>
        <w:t>________________________</w:t>
      </w:r>
      <w:r w:rsidRPr="00416D8F">
        <w:rPr>
          <w:b/>
        </w:rPr>
        <w:tab/>
        <w:t>Генеральный директор</w:t>
      </w:r>
      <w:r w:rsidRPr="00416D8F">
        <w:rPr>
          <w:b/>
        </w:rPr>
        <w:tab/>
      </w:r>
    </w:p>
    <w:p w:rsidR="00533700" w:rsidRPr="00416D8F" w:rsidRDefault="00533700" w:rsidP="00533700">
      <w:pPr>
        <w:tabs>
          <w:tab w:val="left" w:pos="10980"/>
        </w:tabs>
      </w:pPr>
      <w:r>
        <w:t>________________________</w:t>
      </w:r>
      <w:r w:rsidRPr="00416D8F">
        <w:tab/>
        <w:t>ОАО «Славнефть-ЯНОС»</w:t>
      </w:r>
    </w:p>
    <w:p w:rsidR="00533700" w:rsidRPr="00416D8F" w:rsidRDefault="00533700" w:rsidP="00533700">
      <w:pPr>
        <w:tabs>
          <w:tab w:val="left" w:pos="10995"/>
        </w:tabs>
      </w:pPr>
    </w:p>
    <w:p w:rsidR="00533700" w:rsidRPr="00416D8F" w:rsidRDefault="00533700" w:rsidP="00533700">
      <w:pPr>
        <w:tabs>
          <w:tab w:val="left" w:pos="10995"/>
        </w:tabs>
      </w:pPr>
      <w:r w:rsidRPr="00416D8F">
        <w:t xml:space="preserve">_______________ </w:t>
      </w:r>
      <w:r>
        <w:rPr>
          <w:b/>
        </w:rPr>
        <w:t>______________</w:t>
      </w:r>
      <w:r w:rsidRPr="00416D8F">
        <w:tab/>
        <w:t>_________________</w:t>
      </w:r>
      <w:r w:rsidRPr="00416D8F">
        <w:rPr>
          <w:b/>
        </w:rPr>
        <w:t>А.А. Никитин</w:t>
      </w:r>
    </w:p>
    <w:p w:rsidR="00533700" w:rsidRDefault="00533700" w:rsidP="00CB2496">
      <w:pPr>
        <w:spacing w:line="276" w:lineRule="auto"/>
        <w:jc w:val="right"/>
      </w:pPr>
    </w:p>
    <w:p w:rsidR="00533700" w:rsidRDefault="00533700" w:rsidP="00CB2496">
      <w:pPr>
        <w:spacing w:line="276" w:lineRule="auto"/>
        <w:jc w:val="right"/>
        <w:sectPr w:rsidR="00533700" w:rsidSect="00533700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AE18CB" w:rsidRDefault="00AE18CB" w:rsidP="00AE18CB">
      <w:pPr>
        <w:spacing w:line="276" w:lineRule="auto"/>
        <w:jc w:val="right"/>
      </w:pPr>
      <w:r>
        <w:lastRenderedPageBreak/>
        <w:t xml:space="preserve">Приложение </w:t>
      </w:r>
      <w:r w:rsidR="00043C79">
        <w:t>№5</w:t>
      </w:r>
    </w:p>
    <w:p w:rsidR="00AE18CB" w:rsidRPr="00BD3C19" w:rsidRDefault="00AE18CB" w:rsidP="00AE18CB">
      <w:pPr>
        <w:spacing w:line="276" w:lineRule="auto"/>
        <w:jc w:val="right"/>
      </w:pPr>
      <w:r w:rsidRPr="00A46992">
        <w:t xml:space="preserve">к Предложению делать Оферты № </w:t>
      </w:r>
      <w:r w:rsidR="00D95548">
        <w:t>694</w:t>
      </w:r>
      <w:r w:rsidRPr="00BD3C19">
        <w:t>-КС-201</w:t>
      </w:r>
      <w:r>
        <w:t>4</w:t>
      </w:r>
    </w:p>
    <w:p w:rsidR="00AE18CB" w:rsidRDefault="00AE18CB" w:rsidP="00D470C1">
      <w:pPr>
        <w:spacing w:line="276" w:lineRule="auto"/>
        <w:jc w:val="right"/>
      </w:pPr>
    </w:p>
    <w:tbl>
      <w:tblPr>
        <w:tblW w:w="14313" w:type="dxa"/>
        <w:tblInd w:w="421" w:type="dxa"/>
        <w:tblLook w:val="04A0" w:firstRow="1" w:lastRow="0" w:firstColumn="1" w:lastColumn="0" w:noHBand="0" w:noVBand="1"/>
      </w:tblPr>
      <w:tblGrid>
        <w:gridCol w:w="541"/>
        <w:gridCol w:w="2014"/>
        <w:gridCol w:w="1751"/>
        <w:gridCol w:w="2094"/>
        <w:gridCol w:w="2320"/>
        <w:gridCol w:w="1885"/>
        <w:gridCol w:w="1622"/>
        <w:gridCol w:w="2086"/>
      </w:tblGrid>
      <w:tr w:rsidR="00AE18CB" w:rsidRPr="00236C6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0B57EB" w:rsidRDefault="00AE18CB" w:rsidP="0064502A">
            <w:pPr>
              <w:jc w:val="center"/>
              <w:rPr>
                <w:i/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E50276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 xml:space="preserve">Справка о заключенных и выполненных аналогичных договорах за </w:t>
            </w:r>
            <w:r w:rsidR="00E50276">
              <w:rPr>
                <w:b/>
                <w:bCs/>
                <w:color w:val="000000"/>
              </w:rPr>
              <w:t>10</w:t>
            </w:r>
            <w:r w:rsidRPr="00850DC3">
              <w:rPr>
                <w:b/>
                <w:bCs/>
                <w:color w:val="000000"/>
              </w:rPr>
              <w:t xml:space="preserve"> </w:t>
            </w:r>
            <w:r w:rsidR="00E50276">
              <w:rPr>
                <w:b/>
                <w:bCs/>
                <w:color w:val="000000"/>
              </w:rPr>
              <w:t>лет</w:t>
            </w:r>
            <w:r w:rsidR="008A4913">
              <w:rPr>
                <w:b/>
                <w:bCs/>
                <w:color w:val="000000"/>
              </w:rPr>
              <w:t>*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99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2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Форма собственности, наименование предприятия</w:t>
            </w:r>
          </w:p>
        </w:tc>
        <w:tc>
          <w:tcPr>
            <w:tcW w:w="1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Адрес предприятия</w:t>
            </w:r>
          </w:p>
        </w:tc>
        <w:tc>
          <w:tcPr>
            <w:tcW w:w="2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Контактное лицо, его должность, телефон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3D70A1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Предмет договора, краткое описание состава работ/услуг</w:t>
            </w:r>
          </w:p>
        </w:tc>
        <w:tc>
          <w:tcPr>
            <w:tcW w:w="1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Дата заключения договора, срок действия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Сумма договора, тыс. руб.</w:t>
            </w:r>
          </w:p>
        </w:tc>
        <w:tc>
          <w:tcPr>
            <w:tcW w:w="2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Сведения о рекламациях по перечисленным договорам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74"/>
        </w:trPr>
        <w:tc>
          <w:tcPr>
            <w:tcW w:w="1431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104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43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324"/>
        </w:trPr>
        <w:tc>
          <w:tcPr>
            <w:tcW w:w="64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87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28"/>
        </w:trPr>
        <w:tc>
          <w:tcPr>
            <w:tcW w:w="87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</w:tbl>
    <w:p w:rsidR="00615C00" w:rsidRDefault="008A4913" w:rsidP="008A4913">
      <w:pPr>
        <w:spacing w:line="276" w:lineRule="auto"/>
        <w:sectPr w:rsidR="00615C00" w:rsidSect="00D470C1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  <w:r>
        <w:rPr>
          <w:b/>
        </w:rPr>
        <w:tab/>
      </w:r>
      <w:r w:rsidRPr="008A4913">
        <w:rPr>
          <w:b/>
        </w:rPr>
        <w:t xml:space="preserve">*- в данной Справке приводятся сведения об опыте выполнения Договоров, аналогичных по объему, срокам, составу и прочим </w:t>
      </w:r>
      <w:r>
        <w:rPr>
          <w:b/>
        </w:rPr>
        <w:tab/>
      </w:r>
      <w:r w:rsidRPr="008A4913">
        <w:rPr>
          <w:b/>
        </w:rPr>
        <w:t xml:space="preserve">характеристикам тем, которые указаны в </w:t>
      </w:r>
      <w:r w:rsidR="008B2CF0">
        <w:rPr>
          <w:b/>
        </w:rPr>
        <w:t>Задании на проектирование</w:t>
      </w:r>
      <w:r w:rsidRPr="008A4913">
        <w:rPr>
          <w:b/>
        </w:rPr>
        <w:t>.</w:t>
      </w:r>
    </w:p>
    <w:p w:rsidR="00043C79" w:rsidRDefault="00043C79" w:rsidP="00043C79">
      <w:pPr>
        <w:spacing w:line="276" w:lineRule="auto"/>
        <w:jc w:val="right"/>
      </w:pPr>
      <w:r>
        <w:lastRenderedPageBreak/>
        <w:t>Приложение №6</w:t>
      </w:r>
    </w:p>
    <w:p w:rsidR="008A4913" w:rsidRPr="00BD3C19" w:rsidRDefault="008A4913" w:rsidP="008A4913">
      <w:pPr>
        <w:spacing w:line="276" w:lineRule="auto"/>
        <w:jc w:val="right"/>
      </w:pPr>
      <w:r w:rsidRPr="00A46992">
        <w:t xml:space="preserve">к Предложению делать Оферты № </w:t>
      </w:r>
      <w:r w:rsidR="00D95548">
        <w:t>694</w:t>
      </w:r>
      <w:r w:rsidRPr="00BD3C19">
        <w:t>-КС-201</w:t>
      </w:r>
      <w:r>
        <w:t>4</w:t>
      </w:r>
    </w:p>
    <w:tbl>
      <w:tblPr>
        <w:tblW w:w="15028" w:type="dxa"/>
        <w:tblInd w:w="108" w:type="dxa"/>
        <w:tblLook w:val="04A0" w:firstRow="1" w:lastRow="0" w:firstColumn="1" w:lastColumn="0" w:noHBand="0" w:noVBand="1"/>
      </w:tblPr>
      <w:tblGrid>
        <w:gridCol w:w="564"/>
        <w:gridCol w:w="2358"/>
        <w:gridCol w:w="2632"/>
        <w:gridCol w:w="2137"/>
        <w:gridCol w:w="1651"/>
        <w:gridCol w:w="2559"/>
        <w:gridCol w:w="3127"/>
      </w:tblGrid>
      <w:tr w:rsidR="008A4913" w:rsidRPr="00043C79" w:rsidTr="002F1236">
        <w:trPr>
          <w:trHeight w:val="221"/>
        </w:trPr>
        <w:tc>
          <w:tcPr>
            <w:tcW w:w="1502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keepNext/>
              <w:keepLines/>
              <w:widowControl w:val="0"/>
              <w:spacing w:before="200"/>
              <w:jc w:val="center"/>
              <w:outlineLvl w:val="3"/>
              <w:rPr>
                <w:b/>
                <w:bCs/>
                <w:iCs/>
              </w:rPr>
            </w:pPr>
            <w:r w:rsidRPr="00043C79">
              <w:rPr>
                <w:b/>
                <w:bCs/>
                <w:iCs/>
              </w:rPr>
              <w:t xml:space="preserve">Справка о </w:t>
            </w:r>
            <w:r>
              <w:rPr>
                <w:b/>
                <w:bCs/>
                <w:iCs/>
              </w:rPr>
              <w:t xml:space="preserve">наличии </w:t>
            </w:r>
            <w:r w:rsidRPr="00043C79">
              <w:rPr>
                <w:b/>
                <w:bCs/>
                <w:iCs/>
              </w:rPr>
              <w:t>кадровых ресурс</w:t>
            </w:r>
            <w:r>
              <w:rPr>
                <w:b/>
                <w:bCs/>
                <w:iCs/>
              </w:rPr>
              <w:t>ов*</w:t>
            </w:r>
          </w:p>
        </w:tc>
      </w:tr>
      <w:tr w:rsidR="008A4913" w:rsidRPr="00043C79" w:rsidTr="002F1236">
        <w:trPr>
          <w:trHeight w:val="298"/>
        </w:trPr>
        <w:tc>
          <w:tcPr>
            <w:tcW w:w="1502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8A4913" w:rsidRPr="00043C79" w:rsidTr="002F1236">
        <w:trPr>
          <w:trHeight w:val="146"/>
        </w:trPr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rPr>
                <w:color w:val="000000"/>
              </w:rPr>
            </w:pPr>
          </w:p>
        </w:tc>
        <w:tc>
          <w:tcPr>
            <w:tcW w:w="26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rPr>
                <w:color w:val="000000"/>
              </w:rPr>
            </w:pPr>
          </w:p>
        </w:tc>
        <w:tc>
          <w:tcPr>
            <w:tcW w:w="2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rPr>
                <w:color w:val="000000"/>
              </w:rPr>
            </w:pPr>
          </w:p>
        </w:tc>
      </w:tr>
      <w:tr w:rsidR="008A4913" w:rsidRPr="00043C79" w:rsidTr="002F1236">
        <w:trPr>
          <w:trHeight w:val="1402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№</w:t>
            </w:r>
          </w:p>
        </w:tc>
        <w:tc>
          <w:tcPr>
            <w:tcW w:w="2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Фамилия, имя, отчество специалиста</w:t>
            </w:r>
          </w:p>
        </w:tc>
        <w:tc>
          <w:tcPr>
            <w:tcW w:w="2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 xml:space="preserve">Образование, ученая степень </w:t>
            </w:r>
          </w:p>
        </w:tc>
        <w:tc>
          <w:tcPr>
            <w:tcW w:w="2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Учебное заведение, год окончания, полученная специальность</w:t>
            </w:r>
          </w:p>
        </w:tc>
        <w:tc>
          <w:tcPr>
            <w:tcW w:w="16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Должность</w:t>
            </w:r>
          </w:p>
        </w:tc>
        <w:tc>
          <w:tcPr>
            <w:tcW w:w="2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Стаж работы в данной или аналогичной должности, лет</w:t>
            </w:r>
          </w:p>
        </w:tc>
        <w:tc>
          <w:tcPr>
            <w:tcW w:w="3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 xml:space="preserve">Наличие </w:t>
            </w:r>
            <w:r>
              <w:rPr>
                <w:color w:val="000000"/>
              </w:rPr>
              <w:t xml:space="preserve">обучения т аттестации в области охраны труда и </w:t>
            </w:r>
            <w:proofErr w:type="spellStart"/>
            <w:r>
              <w:rPr>
                <w:color w:val="000000"/>
              </w:rPr>
              <w:t>пром</w:t>
            </w:r>
            <w:proofErr w:type="spellEnd"/>
            <w:r>
              <w:rPr>
                <w:color w:val="000000"/>
              </w:rPr>
              <w:t xml:space="preserve">. безопасности (№ </w:t>
            </w:r>
            <w:proofErr w:type="spellStart"/>
            <w:r>
              <w:rPr>
                <w:color w:val="000000"/>
              </w:rPr>
              <w:t>св-ва</w:t>
            </w:r>
            <w:proofErr w:type="spellEnd"/>
            <w:r>
              <w:rPr>
                <w:color w:val="000000"/>
              </w:rPr>
              <w:t>, дата выдачи)</w:t>
            </w:r>
          </w:p>
        </w:tc>
      </w:tr>
      <w:tr w:rsidR="008A4913" w:rsidRPr="00043C79" w:rsidTr="002F1236">
        <w:trPr>
          <w:trHeight w:val="389"/>
        </w:trPr>
        <w:tc>
          <w:tcPr>
            <w:tcW w:w="150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Руководящее звено (руководитель и его заместители, главный бухгалтер, главный экономист, главный юрист)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26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363"/>
        </w:trPr>
        <w:tc>
          <w:tcPr>
            <w:tcW w:w="150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A4913" w:rsidRPr="00043C79" w:rsidRDefault="008A4913" w:rsidP="008A4913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 xml:space="preserve">Специалисты </w:t>
            </w:r>
            <w:r>
              <w:rPr>
                <w:color w:val="000000"/>
              </w:rPr>
              <w:t xml:space="preserve">по профилю работы 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299"/>
        </w:trPr>
        <w:tc>
          <w:tcPr>
            <w:tcW w:w="150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Прочий персонал, привлекаемый для оказани</w:t>
            </w:r>
            <w:r>
              <w:rPr>
                <w:color w:val="000000"/>
              </w:rPr>
              <w:t>я</w:t>
            </w:r>
            <w:r w:rsidRPr="00043C79">
              <w:rPr>
                <w:color w:val="000000"/>
              </w:rPr>
              <w:t xml:space="preserve"> услуг/выполнении работ 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158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</w:tbl>
    <w:p w:rsidR="008A4913" w:rsidRPr="001F753C" w:rsidRDefault="005B5684" w:rsidP="008A4913">
      <w:pPr>
        <w:shd w:val="clear" w:color="auto" w:fill="FFFFFF"/>
        <w:spacing w:before="360"/>
        <w:ind w:left="1134" w:right="-40" w:firstLine="567"/>
      </w:pPr>
      <w:r>
        <w:rPr>
          <w:noProof/>
        </w:rPr>
        <w:pict>
          <v:line id="_x0000_s1035" style="position:absolute;left:0;text-align:left;z-index:251664896;mso-position-horizontal-relative:text;mso-position-vertical-relative:text" from="27.85pt,11.45pt" to="246.25pt,11.45pt" strokeweight=".7pt"/>
        </w:pict>
      </w:r>
      <w:r w:rsidR="008A4913" w:rsidRPr="001F753C">
        <w:rPr>
          <w:spacing w:val="-1"/>
        </w:rPr>
        <w:t>(подпись, М.П.)</w:t>
      </w:r>
    </w:p>
    <w:p w:rsidR="008A4913" w:rsidRPr="001F753C" w:rsidRDefault="005B5684" w:rsidP="008A4913">
      <w:pPr>
        <w:shd w:val="clear" w:color="auto" w:fill="FFFFFF"/>
        <w:spacing w:before="360"/>
        <w:ind w:left="142" w:right="-40" w:firstLine="425"/>
      </w:pPr>
      <w:r>
        <w:rPr>
          <w:noProof/>
        </w:rPr>
        <w:pict>
          <v:line id="_x0000_s1036" style="position:absolute;left:0;text-align:left;z-index:251665920" from="27.85pt,14.8pt" to="246.25pt,14.8pt" strokeweight=".7pt"/>
        </w:pict>
      </w:r>
      <w:r w:rsidR="008A4913" w:rsidRPr="001F753C">
        <w:rPr>
          <w:spacing w:val="-1"/>
        </w:rPr>
        <w:t>(фамилия, имя, отчество подписавшего, должность)</w:t>
      </w:r>
    </w:p>
    <w:p w:rsidR="008A4913" w:rsidRPr="00F74A0B" w:rsidRDefault="008A4913" w:rsidP="008A4913">
      <w:pPr>
        <w:shd w:val="clear" w:color="auto" w:fill="FFFFFF"/>
        <w:spacing w:before="360"/>
        <w:ind w:right="-37" w:firstLine="567"/>
        <w:rPr>
          <w:b/>
        </w:rPr>
      </w:pPr>
      <w:r w:rsidRPr="00080021">
        <w:rPr>
          <w:b/>
        </w:rPr>
        <w:t>*</w:t>
      </w:r>
      <w:r>
        <w:rPr>
          <w:b/>
        </w:rPr>
        <w:t xml:space="preserve"> в</w:t>
      </w:r>
      <w:r w:rsidRPr="00FE7CC9">
        <w:rPr>
          <w:b/>
        </w:rPr>
        <w:t xml:space="preserve"> данной справке перечисляются работники</w:t>
      </w:r>
      <w:r>
        <w:rPr>
          <w:b/>
        </w:rPr>
        <w:t xml:space="preserve"> (в том числе Субподрядчика)</w:t>
      </w:r>
      <w:r w:rsidRPr="00FE7CC9">
        <w:rPr>
          <w:b/>
        </w:rPr>
        <w:t xml:space="preserve">, которые будут непосредственно привлечены </w:t>
      </w:r>
      <w:r>
        <w:rPr>
          <w:b/>
        </w:rPr>
        <w:t xml:space="preserve">  </w:t>
      </w:r>
      <w:r>
        <w:rPr>
          <w:b/>
        </w:rPr>
        <w:tab/>
      </w:r>
      <w:r w:rsidRPr="00FE7CC9">
        <w:rPr>
          <w:b/>
        </w:rPr>
        <w:t>участником отбора в ходе выполнения работ по договору</w:t>
      </w:r>
      <w:r>
        <w:rPr>
          <w:b/>
        </w:rPr>
        <w:t xml:space="preserve"> и </w:t>
      </w:r>
      <w:r w:rsidRPr="00F74A0B">
        <w:rPr>
          <w:b/>
        </w:rPr>
        <w:t>не задействованных на период выполнения работ на других объектах</w:t>
      </w:r>
      <w:r>
        <w:rPr>
          <w:b/>
        </w:rPr>
        <w:t>.</w:t>
      </w:r>
    </w:p>
    <w:p w:rsidR="00615C00" w:rsidRDefault="00615C00" w:rsidP="00B7161E">
      <w:pPr>
        <w:pStyle w:val="af3"/>
        <w:rPr>
          <w:b/>
          <w:bCs/>
        </w:rPr>
      </w:pPr>
    </w:p>
    <w:p w:rsidR="008A4913" w:rsidRDefault="008A4913" w:rsidP="00E4607B">
      <w:pPr>
        <w:spacing w:line="276" w:lineRule="auto"/>
        <w:jc w:val="right"/>
      </w:pPr>
    </w:p>
    <w:p w:rsidR="00E4607B" w:rsidRDefault="00E4607B" w:rsidP="00E4607B">
      <w:pPr>
        <w:spacing w:line="276" w:lineRule="auto"/>
        <w:jc w:val="right"/>
      </w:pPr>
      <w:r>
        <w:lastRenderedPageBreak/>
        <w:t>Приложение №7</w:t>
      </w:r>
    </w:p>
    <w:p w:rsidR="00E4607B" w:rsidRPr="00BD3C19" w:rsidRDefault="00E4607B" w:rsidP="00E4607B">
      <w:pPr>
        <w:spacing w:line="276" w:lineRule="auto"/>
        <w:jc w:val="right"/>
      </w:pPr>
      <w:r w:rsidRPr="00A46992">
        <w:t xml:space="preserve">к Предложению делать Оферты № </w:t>
      </w:r>
      <w:r w:rsidR="00D95548">
        <w:t>694</w:t>
      </w:r>
      <w:r w:rsidRPr="00BD3C19">
        <w:t>-КС-201</w:t>
      </w:r>
      <w:r>
        <w:t>4</w:t>
      </w:r>
    </w:p>
    <w:p w:rsidR="00043C79" w:rsidRDefault="00043C79" w:rsidP="00D470C1">
      <w:pPr>
        <w:spacing w:line="276" w:lineRule="auto"/>
        <w:jc w:val="right"/>
      </w:pPr>
    </w:p>
    <w:tbl>
      <w:tblPr>
        <w:tblW w:w="14500" w:type="dxa"/>
        <w:tblInd w:w="331" w:type="dxa"/>
        <w:tblLook w:val="04A0" w:firstRow="1" w:lastRow="0" w:firstColumn="1" w:lastColumn="0" w:noHBand="0" w:noVBand="1"/>
      </w:tblPr>
      <w:tblGrid>
        <w:gridCol w:w="490"/>
        <w:gridCol w:w="1833"/>
        <w:gridCol w:w="2223"/>
        <w:gridCol w:w="2122"/>
        <w:gridCol w:w="2057"/>
        <w:gridCol w:w="2485"/>
        <w:gridCol w:w="1367"/>
        <w:gridCol w:w="1923"/>
      </w:tblGrid>
      <w:tr w:rsidR="00E4607B" w:rsidRPr="00236C6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i/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0B57EB" w:rsidRDefault="00E4607B" w:rsidP="009C75D8">
            <w:pPr>
              <w:ind w:left="-28" w:right="-23"/>
              <w:rPr>
                <w:i/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F85A71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Справка о наличии производственных мощностей</w:t>
            </w:r>
            <w:r w:rsidR="00F85A71">
              <w:rPr>
                <w:b/>
                <w:bCs/>
                <w:color w:val="000000"/>
              </w:rPr>
              <w:t xml:space="preserve"> и специализированного программного обеспечения</w:t>
            </w:r>
            <w:r w:rsidR="008A4913">
              <w:rPr>
                <w:b/>
                <w:bCs/>
                <w:color w:val="000000"/>
              </w:rPr>
              <w:t>*</w:t>
            </w: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1493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1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</w:t>
            </w:r>
          </w:p>
        </w:tc>
        <w:tc>
          <w:tcPr>
            <w:tcW w:w="22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Местонахождение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Право собственности или иное право (хозяйственного ведения, оперативного управления)</w:t>
            </w:r>
          </w:p>
        </w:tc>
        <w:tc>
          <w:tcPr>
            <w:tcW w:w="2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Предназначение (с точки зрения выполнения Договора)</w:t>
            </w:r>
          </w:p>
        </w:tc>
        <w:tc>
          <w:tcPr>
            <w:tcW w:w="24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Краткая характеристика (модель, мощность, год выпуска, дата капремонта, дата обследования и т.д.)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Состояние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Примечания</w:t>
            </w:r>
          </w:p>
        </w:tc>
      </w:tr>
      <w:tr w:rsidR="00E4607B" w:rsidRPr="00850DC3" w:rsidTr="00E4607B">
        <w:trPr>
          <w:trHeight w:val="328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01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54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340"/>
        </w:trPr>
        <w:tc>
          <w:tcPr>
            <w:tcW w:w="66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498"/>
        </w:trPr>
        <w:tc>
          <w:tcPr>
            <w:tcW w:w="872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</w:tbl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8A4913" w:rsidRDefault="008A4913" w:rsidP="008A4913">
      <w:pPr>
        <w:jc w:val="both"/>
      </w:pPr>
      <w:r>
        <w:t xml:space="preserve">* - в данной справке перечисляются материально-технические ресурсы (в </w:t>
      </w:r>
      <w:proofErr w:type="spellStart"/>
      <w:r>
        <w:t>т.ч</w:t>
      </w:r>
      <w:proofErr w:type="spellEnd"/>
      <w:r>
        <w:t>. Субподрядчика), которые будут использованы при выполнении Договора.</w:t>
      </w: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F85A71" w:rsidRDefault="00F85A71" w:rsidP="00F85A71">
      <w:pPr>
        <w:spacing w:line="276" w:lineRule="auto"/>
        <w:jc w:val="right"/>
      </w:pPr>
      <w:r>
        <w:lastRenderedPageBreak/>
        <w:t>Приложение №8</w:t>
      </w:r>
    </w:p>
    <w:p w:rsidR="00F85A71" w:rsidRPr="00BD3C19" w:rsidRDefault="00F85A71" w:rsidP="00F85A71">
      <w:pPr>
        <w:spacing w:line="276" w:lineRule="auto"/>
        <w:jc w:val="right"/>
      </w:pPr>
      <w:r w:rsidRPr="00A46992">
        <w:t>к Предложению делать Оферты №</w:t>
      </w:r>
      <w:r w:rsidR="008A4913">
        <w:t xml:space="preserve"> </w:t>
      </w:r>
      <w:r w:rsidR="00D95548">
        <w:t>694</w:t>
      </w:r>
      <w:r w:rsidRPr="00BD3C19">
        <w:t>-КС-201</w:t>
      </w:r>
      <w:r>
        <w:t>4</w:t>
      </w: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Pr="004855E4" w:rsidRDefault="00D470C1" w:rsidP="00D470C1">
      <w:pPr>
        <w:spacing w:line="276" w:lineRule="auto"/>
        <w:jc w:val="center"/>
        <w:rPr>
          <w:b/>
          <w:sz w:val="26"/>
          <w:szCs w:val="26"/>
        </w:rPr>
      </w:pPr>
      <w:r w:rsidRPr="004855E4">
        <w:rPr>
          <w:b/>
          <w:sz w:val="26"/>
          <w:szCs w:val="26"/>
        </w:rPr>
        <w:t>Перечень аффилированных организаций</w:t>
      </w:r>
    </w:p>
    <w:p w:rsidR="00D470C1" w:rsidRPr="004855E4" w:rsidRDefault="00D470C1" w:rsidP="00D470C1">
      <w:pPr>
        <w:spacing w:line="276" w:lineRule="auto"/>
        <w:jc w:val="center"/>
      </w:pPr>
    </w:p>
    <w:tbl>
      <w:tblPr>
        <w:tblW w:w="15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65"/>
        <w:gridCol w:w="2156"/>
        <w:gridCol w:w="2257"/>
        <w:gridCol w:w="1837"/>
        <w:gridCol w:w="1802"/>
        <w:gridCol w:w="1466"/>
        <w:gridCol w:w="1466"/>
        <w:gridCol w:w="1466"/>
        <w:gridCol w:w="1466"/>
      </w:tblGrid>
      <w:tr w:rsidR="00D470C1" w:rsidRPr="004855E4" w:rsidTr="0064502A">
        <w:trPr>
          <w:trHeight w:val="1538"/>
        </w:trPr>
        <w:tc>
          <w:tcPr>
            <w:tcW w:w="1465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№</w:t>
            </w:r>
          </w:p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п/п</w:t>
            </w:r>
          </w:p>
        </w:tc>
        <w:tc>
          <w:tcPr>
            <w:tcW w:w="215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Полное наименование в соответствии с учредительными документами</w:t>
            </w:r>
          </w:p>
        </w:tc>
        <w:tc>
          <w:tcPr>
            <w:tcW w:w="225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Фактическое местонахождение</w:t>
            </w:r>
          </w:p>
        </w:tc>
        <w:tc>
          <w:tcPr>
            <w:tcW w:w="183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Телефон/факс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ФИО руководителя организации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Код БИК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ИНН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ОГРН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ОКПО</w:t>
            </w: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</w:tbl>
    <w:p w:rsidR="00D470C1" w:rsidRDefault="00D470C1" w:rsidP="00D470C1">
      <w:pPr>
        <w:spacing w:line="276" w:lineRule="auto"/>
        <w:jc w:val="center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tabs>
          <w:tab w:val="left" w:pos="1110"/>
          <w:tab w:val="left" w:pos="10995"/>
        </w:tabs>
      </w:pPr>
      <w:r>
        <w:rPr>
          <w:sz w:val="2"/>
          <w:szCs w:val="2"/>
        </w:rPr>
        <w:tab/>
      </w:r>
      <w:r>
        <w:t xml:space="preserve">Подрядчик </w:t>
      </w:r>
      <w:r>
        <w:tab/>
      </w: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935"/>
        </w:tabs>
        <w:spacing w:line="276" w:lineRule="auto"/>
        <w:rPr>
          <w:sz w:val="2"/>
          <w:szCs w:val="2"/>
        </w:rPr>
      </w:pPr>
      <w:r>
        <w:t xml:space="preserve">                   _______________ </w:t>
      </w:r>
      <w:r>
        <w:rPr>
          <w:b/>
        </w:rPr>
        <w:t>____________</w:t>
      </w: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8765C3" w:rsidP="008765C3">
      <w:pPr>
        <w:tabs>
          <w:tab w:val="left" w:pos="3150"/>
        </w:tabs>
        <w:spacing w:line="276" w:lineRule="auto"/>
      </w:pPr>
      <w:r>
        <w:tab/>
        <w:t>М.П.</w:t>
      </w:r>
    </w:p>
    <w:p w:rsidR="00D470C1" w:rsidRPr="00BD3C19" w:rsidRDefault="00D470C1" w:rsidP="00C569BE">
      <w:pPr>
        <w:spacing w:line="276" w:lineRule="auto"/>
        <w:jc w:val="center"/>
      </w:pPr>
    </w:p>
    <w:sectPr w:rsidR="00D470C1" w:rsidRPr="00BD3C19" w:rsidSect="00615C00">
      <w:pgSz w:w="16840" w:h="11907" w:orient="landscape" w:code="9"/>
      <w:pgMar w:top="1134" w:right="851" w:bottom="851" w:left="851" w:header="680" w:footer="34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5390" w:rsidRDefault="00FB5390">
      <w:r>
        <w:separator/>
      </w:r>
    </w:p>
  </w:endnote>
  <w:endnote w:type="continuationSeparator" w:id="0">
    <w:p w:rsidR="00FB5390" w:rsidRDefault="00FB53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E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TTimes/Cyrillic">
    <w:altName w:val="Arial"/>
    <w:charset w:val="00"/>
    <w:family w:val="auto"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Jourier Russian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13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390" w:rsidRDefault="00FB5390">
    <w:pPr>
      <w:pStyle w:val="a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5B5684">
      <w:rPr>
        <w:noProof/>
      </w:rPr>
      <w:t>6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5390" w:rsidRDefault="00FB5390">
      <w:r>
        <w:separator/>
      </w:r>
    </w:p>
  </w:footnote>
  <w:footnote w:type="continuationSeparator" w:id="0">
    <w:p w:rsidR="00FB5390" w:rsidRDefault="00FB53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4190001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>
    <w:nsid w:val="0000000A"/>
    <w:multiLevelType w:val="singleLevel"/>
    <w:tmpl w:val="0000000A"/>
    <w:name w:val="WW8Num10"/>
    <w:lvl w:ilvl="0">
      <w:start w:val="1"/>
      <w:numFmt w:val="decimal"/>
      <w:suff w:val="nothing"/>
      <w:lvlText w:val="2.22.%1."/>
      <w:lvlJc w:val="left"/>
      <w:pPr>
        <w:tabs>
          <w:tab w:val="num" w:pos="284"/>
        </w:tabs>
        <w:ind w:left="284" w:firstLine="0"/>
      </w:pPr>
      <w:rPr>
        <w:rFonts w:ascii="Times New Roman" w:hAnsi="Times New Roman" w:cs="Times New Roman"/>
      </w:rPr>
    </w:lvl>
  </w:abstractNum>
  <w:abstractNum w:abstractNumId="7">
    <w:nsid w:val="01D87D2D"/>
    <w:multiLevelType w:val="hybridMultilevel"/>
    <w:tmpl w:val="F7E494AE"/>
    <w:lvl w:ilvl="0" w:tplc="04190001">
      <w:start w:val="1"/>
      <w:numFmt w:val="bullet"/>
      <w:lvlText w:val=""/>
      <w:lvlJc w:val="left"/>
      <w:pPr>
        <w:ind w:left="140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1" w:hanging="360"/>
      </w:pPr>
      <w:rPr>
        <w:rFonts w:ascii="Wingdings" w:hAnsi="Wingdings" w:hint="default"/>
      </w:rPr>
    </w:lvl>
  </w:abstractNum>
  <w:abstractNum w:abstractNumId="8">
    <w:nsid w:val="035046E9"/>
    <w:multiLevelType w:val="hybridMultilevel"/>
    <w:tmpl w:val="2CA07C28"/>
    <w:lvl w:ilvl="0" w:tplc="FFFFFFFF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9">
    <w:nsid w:val="06F81A8F"/>
    <w:multiLevelType w:val="hybridMultilevel"/>
    <w:tmpl w:val="2362DA02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0">
    <w:nsid w:val="070D2A36"/>
    <w:multiLevelType w:val="multilevel"/>
    <w:tmpl w:val="1022335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9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1">
    <w:nsid w:val="07382965"/>
    <w:multiLevelType w:val="multilevel"/>
    <w:tmpl w:val="6818BA2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2">
    <w:nsid w:val="075E4377"/>
    <w:multiLevelType w:val="hybridMultilevel"/>
    <w:tmpl w:val="8512817C"/>
    <w:lvl w:ilvl="0" w:tplc="0419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3">
    <w:nsid w:val="07E4566A"/>
    <w:multiLevelType w:val="hybridMultilevel"/>
    <w:tmpl w:val="C63EE92C"/>
    <w:lvl w:ilvl="0" w:tplc="7E282D8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1E6A0F1C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>
    <w:nsid w:val="20354590"/>
    <w:multiLevelType w:val="hybridMultilevel"/>
    <w:tmpl w:val="BD9802FC"/>
    <w:lvl w:ilvl="0" w:tplc="FFFFFFFF">
      <w:start w:val="1"/>
      <w:numFmt w:val="bullet"/>
      <w:lvlText w:val="-"/>
      <w:lvlJc w:val="left"/>
      <w:pPr>
        <w:tabs>
          <w:tab w:val="num" w:pos="794"/>
        </w:tabs>
        <w:ind w:left="794" w:hanging="454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212B26DE"/>
    <w:multiLevelType w:val="multilevel"/>
    <w:tmpl w:val="ABCC61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7">
    <w:nsid w:val="235C39EA"/>
    <w:multiLevelType w:val="multilevel"/>
    <w:tmpl w:val="1D127C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8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8">
    <w:nsid w:val="27714C6B"/>
    <w:multiLevelType w:val="hybridMultilevel"/>
    <w:tmpl w:val="27F8C192"/>
    <w:lvl w:ilvl="0" w:tplc="EF66C3CE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>
    <w:nsid w:val="29751D23"/>
    <w:multiLevelType w:val="hybridMultilevel"/>
    <w:tmpl w:val="E5B039BC"/>
    <w:lvl w:ilvl="0" w:tplc="041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0">
    <w:nsid w:val="2F4C330B"/>
    <w:multiLevelType w:val="multilevel"/>
    <w:tmpl w:val="64E2D276"/>
    <w:lvl w:ilvl="0">
      <w:start w:val="1"/>
      <w:numFmt w:val="decimal"/>
      <w:pStyle w:val="a"/>
      <w:lvlText w:val="%1."/>
      <w:lvlJc w:val="center"/>
      <w:pPr>
        <w:tabs>
          <w:tab w:val="num" w:pos="3327"/>
        </w:tabs>
        <w:ind w:left="3327" w:hanging="567"/>
      </w:pPr>
      <w:rPr>
        <w:rFonts w:hint="default"/>
        <w:i w:val="0"/>
      </w:rPr>
    </w:lvl>
    <w:lvl w:ilvl="1">
      <w:start w:val="1"/>
      <w:numFmt w:val="decimal"/>
      <w:pStyle w:val="a0"/>
      <w:lvlText w:val="%1.%2."/>
      <w:lvlJc w:val="left"/>
      <w:pPr>
        <w:tabs>
          <w:tab w:val="num" w:pos="2051"/>
        </w:tabs>
        <w:ind w:left="2051" w:hanging="851"/>
      </w:pPr>
      <w:rPr>
        <w:rFonts w:hint="default"/>
      </w:rPr>
    </w:lvl>
    <w:lvl w:ilvl="2">
      <w:start w:val="1"/>
      <w:numFmt w:val="decimal"/>
      <w:pStyle w:val="a1"/>
      <w:lvlText w:val="%1.%2.%3."/>
      <w:lvlJc w:val="left"/>
      <w:pPr>
        <w:tabs>
          <w:tab w:val="num" w:pos="2051"/>
        </w:tabs>
        <w:ind w:left="2051" w:hanging="851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"/>
      <w:lvlJc w:val="left"/>
      <w:pPr>
        <w:tabs>
          <w:tab w:val="num" w:pos="2334"/>
        </w:tabs>
        <w:ind w:left="2334" w:hanging="113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lowerLetter"/>
      <w:pStyle w:val="a"/>
      <w:lvlText w:val="%5)"/>
      <w:lvlJc w:val="left"/>
      <w:pPr>
        <w:tabs>
          <w:tab w:val="num" w:pos="2901"/>
        </w:tabs>
        <w:ind w:left="2901" w:hanging="567"/>
      </w:pPr>
      <w:rPr>
        <w:rFonts w:hint="default"/>
      </w:rPr>
    </w:lvl>
    <w:lvl w:ilvl="5">
      <w:start w:val="1"/>
      <w:numFmt w:val="lowerLetter"/>
      <w:pStyle w:val="a1"/>
      <w:lvlText w:val="%5%6)"/>
      <w:lvlJc w:val="left"/>
      <w:pPr>
        <w:tabs>
          <w:tab w:val="num" w:pos="3468"/>
        </w:tabs>
        <w:ind w:left="3468" w:hanging="567"/>
      </w:pPr>
      <w:rPr>
        <w:rFonts w:hint="default"/>
      </w:rPr>
    </w:lvl>
    <w:lvl w:ilvl="6">
      <w:start w:val="1"/>
      <w:numFmt w:val="lowerLetter"/>
      <w:pStyle w:val="a0"/>
      <w:lvlText w:val="%5%6%7)"/>
      <w:lvlJc w:val="left"/>
      <w:pPr>
        <w:tabs>
          <w:tab w:val="num" w:pos="4035"/>
        </w:tabs>
        <w:ind w:left="40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45"/>
        </w:tabs>
        <w:ind w:left="40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65"/>
        </w:tabs>
        <w:ind w:left="4665" w:hanging="1440"/>
      </w:pPr>
      <w:rPr>
        <w:rFonts w:hint="default"/>
      </w:rPr>
    </w:lvl>
  </w:abstractNum>
  <w:abstractNum w:abstractNumId="21">
    <w:nsid w:val="33157CD9"/>
    <w:multiLevelType w:val="hybridMultilevel"/>
    <w:tmpl w:val="FCA284DE"/>
    <w:lvl w:ilvl="0" w:tplc="72B062A8">
      <w:start w:val="1"/>
      <w:numFmt w:val="bullet"/>
      <w:pStyle w:val="7"/>
      <w:lvlText w:val="-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2">
    <w:nsid w:val="37502B83"/>
    <w:multiLevelType w:val="hybridMultilevel"/>
    <w:tmpl w:val="0B784B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85A1518"/>
    <w:multiLevelType w:val="singleLevel"/>
    <w:tmpl w:val="04190001"/>
    <w:lvl w:ilvl="0">
      <w:start w:val="1"/>
      <w:numFmt w:val="bullet"/>
      <w:pStyle w:val="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4">
    <w:nsid w:val="390957DD"/>
    <w:multiLevelType w:val="multilevel"/>
    <w:tmpl w:val="1548CC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7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5">
    <w:nsid w:val="398436D3"/>
    <w:multiLevelType w:val="multilevel"/>
    <w:tmpl w:val="19AA07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4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6">
    <w:nsid w:val="3A6C7F99"/>
    <w:multiLevelType w:val="hybridMultilevel"/>
    <w:tmpl w:val="A8E03B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B0572FB"/>
    <w:multiLevelType w:val="multilevel"/>
    <w:tmpl w:val="9B7671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8">
    <w:nsid w:val="3D7B57EE"/>
    <w:multiLevelType w:val="multilevel"/>
    <w:tmpl w:val="1BFA86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9">
    <w:nsid w:val="3EA175A4"/>
    <w:multiLevelType w:val="hybridMultilevel"/>
    <w:tmpl w:val="743CC408"/>
    <w:lvl w:ilvl="0" w:tplc="D834CFA4">
      <w:start w:val="1"/>
      <w:numFmt w:val="bullet"/>
      <w:lvlText w:val="-"/>
      <w:lvlJc w:val="left"/>
      <w:pPr>
        <w:tabs>
          <w:tab w:val="num" w:pos="1260"/>
        </w:tabs>
        <w:ind w:left="1260" w:hanging="72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30">
    <w:nsid w:val="414C4735"/>
    <w:multiLevelType w:val="hybridMultilevel"/>
    <w:tmpl w:val="E9CCC45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1">
    <w:nsid w:val="48344823"/>
    <w:multiLevelType w:val="hybridMultilevel"/>
    <w:tmpl w:val="4BB836C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2">
    <w:nsid w:val="4A8224C7"/>
    <w:multiLevelType w:val="hybridMultilevel"/>
    <w:tmpl w:val="1F48777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4B0F3E46"/>
    <w:multiLevelType w:val="hybridMultilevel"/>
    <w:tmpl w:val="BA8C371C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4C192B15"/>
    <w:multiLevelType w:val="hybridMultilevel"/>
    <w:tmpl w:val="F9DE7A3A"/>
    <w:lvl w:ilvl="0" w:tplc="A0CAD3EA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4CEF3E58"/>
    <w:multiLevelType w:val="hybridMultilevel"/>
    <w:tmpl w:val="EB1875FC"/>
    <w:lvl w:ilvl="0" w:tplc="A1DCFA86">
      <w:start w:val="1"/>
      <w:numFmt w:val="bullet"/>
      <w:pStyle w:val="a3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6">
    <w:nsid w:val="4DBF4DE6"/>
    <w:multiLevelType w:val="multilevel"/>
    <w:tmpl w:val="4BD2202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7">
    <w:nsid w:val="4F8727B4"/>
    <w:multiLevelType w:val="multilevel"/>
    <w:tmpl w:val="C6B24B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8">
    <w:nsid w:val="52F42DE6"/>
    <w:multiLevelType w:val="multilevel"/>
    <w:tmpl w:val="0B44A6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6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9">
    <w:nsid w:val="543C369A"/>
    <w:multiLevelType w:val="hybridMultilevel"/>
    <w:tmpl w:val="EBBC4A7A"/>
    <w:lvl w:ilvl="0" w:tplc="09762FCA">
      <w:start w:val="1"/>
      <w:numFmt w:val="bullet"/>
      <w:lvlText w:val=""/>
      <w:lvlJc w:val="left"/>
      <w:pPr>
        <w:tabs>
          <w:tab w:val="num" w:pos="227"/>
        </w:tabs>
        <w:ind w:left="680" w:hanging="45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5507336D"/>
    <w:multiLevelType w:val="hybridMultilevel"/>
    <w:tmpl w:val="3D30EC5C"/>
    <w:lvl w:ilvl="0" w:tplc="04190019">
      <w:start w:val="1"/>
      <w:numFmt w:val="lowerLetter"/>
      <w:lvlText w:val="%1."/>
      <w:lvlJc w:val="left"/>
      <w:pPr>
        <w:ind w:left="1980" w:hanging="360"/>
      </w:pPr>
    </w:lvl>
    <w:lvl w:ilvl="1" w:tplc="04190019" w:tentative="1">
      <w:start w:val="1"/>
      <w:numFmt w:val="lowerLetter"/>
      <w:lvlText w:val="%2."/>
      <w:lvlJc w:val="left"/>
      <w:pPr>
        <w:ind w:left="2700" w:hanging="360"/>
      </w:pPr>
    </w:lvl>
    <w:lvl w:ilvl="2" w:tplc="0419001B" w:tentative="1">
      <w:start w:val="1"/>
      <w:numFmt w:val="lowerRoman"/>
      <w:lvlText w:val="%3."/>
      <w:lvlJc w:val="right"/>
      <w:pPr>
        <w:ind w:left="3420" w:hanging="180"/>
      </w:pPr>
    </w:lvl>
    <w:lvl w:ilvl="3" w:tplc="0419000F" w:tentative="1">
      <w:start w:val="1"/>
      <w:numFmt w:val="decimal"/>
      <w:lvlText w:val="%4."/>
      <w:lvlJc w:val="left"/>
      <w:pPr>
        <w:ind w:left="4140" w:hanging="360"/>
      </w:pPr>
    </w:lvl>
    <w:lvl w:ilvl="4" w:tplc="04190019" w:tentative="1">
      <w:start w:val="1"/>
      <w:numFmt w:val="lowerLetter"/>
      <w:lvlText w:val="%5."/>
      <w:lvlJc w:val="left"/>
      <w:pPr>
        <w:ind w:left="4860" w:hanging="360"/>
      </w:pPr>
    </w:lvl>
    <w:lvl w:ilvl="5" w:tplc="0419001B" w:tentative="1">
      <w:start w:val="1"/>
      <w:numFmt w:val="lowerRoman"/>
      <w:lvlText w:val="%6."/>
      <w:lvlJc w:val="right"/>
      <w:pPr>
        <w:ind w:left="5580" w:hanging="180"/>
      </w:pPr>
    </w:lvl>
    <w:lvl w:ilvl="6" w:tplc="0419000F" w:tentative="1">
      <w:start w:val="1"/>
      <w:numFmt w:val="decimal"/>
      <w:lvlText w:val="%7."/>
      <w:lvlJc w:val="left"/>
      <w:pPr>
        <w:ind w:left="6300" w:hanging="360"/>
      </w:pPr>
    </w:lvl>
    <w:lvl w:ilvl="7" w:tplc="04190019" w:tentative="1">
      <w:start w:val="1"/>
      <w:numFmt w:val="lowerLetter"/>
      <w:lvlText w:val="%8."/>
      <w:lvlJc w:val="left"/>
      <w:pPr>
        <w:ind w:left="7020" w:hanging="360"/>
      </w:pPr>
    </w:lvl>
    <w:lvl w:ilvl="8" w:tplc="041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41">
    <w:nsid w:val="58F14FFF"/>
    <w:multiLevelType w:val="multilevel"/>
    <w:tmpl w:val="5300840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2">
    <w:nsid w:val="64184265"/>
    <w:multiLevelType w:val="hybridMultilevel"/>
    <w:tmpl w:val="BA003740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3">
    <w:nsid w:val="6CD27C28"/>
    <w:multiLevelType w:val="hybridMultilevel"/>
    <w:tmpl w:val="C23E4E40"/>
    <w:lvl w:ilvl="0" w:tplc="4E78B2D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4">
    <w:nsid w:val="6E95126F"/>
    <w:multiLevelType w:val="hybridMultilevel"/>
    <w:tmpl w:val="5E3A2C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4327CAF"/>
    <w:multiLevelType w:val="multilevel"/>
    <w:tmpl w:val="52E8F3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0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6">
    <w:nsid w:val="761857E6"/>
    <w:multiLevelType w:val="hybridMultilevel"/>
    <w:tmpl w:val="52CCD15A"/>
    <w:lvl w:ilvl="0" w:tplc="C178B328"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eastAsia="Times New Roman" w:hAnsi="Symbol" w:cs="Times New Roman" w:hint="default"/>
        <w:color w:val="auto"/>
      </w:rPr>
    </w:lvl>
    <w:lvl w:ilvl="1" w:tplc="26D8725A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47">
    <w:nsid w:val="774433DF"/>
    <w:multiLevelType w:val="hybridMultilevel"/>
    <w:tmpl w:val="4F0AC304"/>
    <w:lvl w:ilvl="0" w:tplc="041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48">
    <w:nsid w:val="78F344A6"/>
    <w:multiLevelType w:val="hybridMultilevel"/>
    <w:tmpl w:val="BB8EA898"/>
    <w:lvl w:ilvl="0" w:tplc="82F42866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9">
    <w:nsid w:val="79904D1A"/>
    <w:multiLevelType w:val="hybridMultilevel"/>
    <w:tmpl w:val="52E471EA"/>
    <w:lvl w:ilvl="0" w:tplc="05AE2B6C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79BD2435"/>
    <w:multiLevelType w:val="multilevel"/>
    <w:tmpl w:val="414C5F8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51">
    <w:nsid w:val="7C657E4E"/>
    <w:multiLevelType w:val="multilevel"/>
    <w:tmpl w:val="A40A80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5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52">
    <w:nsid w:val="7CE35A7F"/>
    <w:multiLevelType w:val="hybridMultilevel"/>
    <w:tmpl w:val="1BC46F26"/>
    <w:lvl w:ilvl="0" w:tplc="0419000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87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3"/>
  </w:num>
  <w:num w:numId="3">
    <w:abstractNumId w:val="21"/>
  </w:num>
  <w:num w:numId="4">
    <w:abstractNumId w:val="39"/>
  </w:num>
  <w:num w:numId="5">
    <w:abstractNumId w:val="33"/>
  </w:num>
  <w:num w:numId="6">
    <w:abstractNumId w:val="1"/>
  </w:num>
  <w:num w:numId="7">
    <w:abstractNumId w:val="39"/>
  </w:num>
  <w:num w:numId="8">
    <w:abstractNumId w:val="49"/>
  </w:num>
  <w:num w:numId="9">
    <w:abstractNumId w:val="37"/>
  </w:num>
  <w:num w:numId="10">
    <w:abstractNumId w:val="13"/>
  </w:num>
  <w:num w:numId="11">
    <w:abstractNumId w:val="27"/>
  </w:num>
  <w:num w:numId="12">
    <w:abstractNumId w:val="8"/>
  </w:num>
  <w:num w:numId="13">
    <w:abstractNumId w:val="11"/>
  </w:num>
  <w:num w:numId="14">
    <w:abstractNumId w:val="25"/>
  </w:num>
  <w:num w:numId="15">
    <w:abstractNumId w:val="51"/>
  </w:num>
  <w:num w:numId="16">
    <w:abstractNumId w:val="38"/>
  </w:num>
  <w:num w:numId="17">
    <w:abstractNumId w:val="24"/>
  </w:num>
  <w:num w:numId="18">
    <w:abstractNumId w:val="17"/>
  </w:num>
  <w:num w:numId="19">
    <w:abstractNumId w:val="10"/>
  </w:num>
  <w:num w:numId="20">
    <w:abstractNumId w:val="45"/>
  </w:num>
  <w:num w:numId="21">
    <w:abstractNumId w:val="16"/>
  </w:num>
  <w:num w:numId="22">
    <w:abstractNumId w:val="41"/>
  </w:num>
  <w:num w:numId="23">
    <w:abstractNumId w:val="28"/>
  </w:num>
  <w:num w:numId="24">
    <w:abstractNumId w:val="2"/>
  </w:num>
  <w:num w:numId="25">
    <w:abstractNumId w:val="30"/>
  </w:num>
  <w:num w:numId="26">
    <w:abstractNumId w:val="15"/>
  </w:num>
  <w:num w:numId="27">
    <w:abstractNumId w:val="14"/>
  </w:num>
  <w:num w:numId="28">
    <w:abstractNumId w:val="34"/>
  </w:num>
  <w:num w:numId="29">
    <w:abstractNumId w:val="40"/>
  </w:num>
  <w:num w:numId="30">
    <w:abstractNumId w:val="31"/>
  </w:num>
  <w:num w:numId="31">
    <w:abstractNumId w:val="42"/>
  </w:num>
  <w:num w:numId="32">
    <w:abstractNumId w:val="26"/>
  </w:num>
  <w:num w:numId="33">
    <w:abstractNumId w:val="12"/>
  </w:num>
  <w:num w:numId="34">
    <w:abstractNumId w:val="52"/>
  </w:num>
  <w:num w:numId="35">
    <w:abstractNumId w:val="19"/>
  </w:num>
  <w:num w:numId="36">
    <w:abstractNumId w:val="29"/>
  </w:num>
  <w:num w:numId="37">
    <w:abstractNumId w:val="18"/>
  </w:num>
  <w:num w:numId="38">
    <w:abstractNumId w:val="9"/>
  </w:num>
  <w:num w:numId="39">
    <w:abstractNumId w:val="35"/>
  </w:num>
  <w:num w:numId="40">
    <w:abstractNumId w:val="47"/>
  </w:num>
  <w:num w:numId="41">
    <w:abstractNumId w:val="44"/>
  </w:num>
  <w:num w:numId="42">
    <w:abstractNumId w:val="50"/>
  </w:num>
  <w:num w:numId="43">
    <w:abstractNumId w:val="36"/>
  </w:num>
  <w:num w:numId="44">
    <w:abstractNumId w:val="48"/>
  </w:num>
  <w:num w:numId="45">
    <w:abstractNumId w:val="46"/>
  </w:num>
  <w:num w:numId="46">
    <w:abstractNumId w:val="43"/>
  </w:num>
  <w:num w:numId="47">
    <w:abstractNumId w:val="7"/>
  </w:num>
  <w:num w:numId="48">
    <w:abstractNumId w:val="32"/>
  </w:num>
  <w:num w:numId="49">
    <w:abstractNumId w:val="2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drawingGridHorizontalSpacing w:val="120"/>
  <w:displayHorizontalDrawingGridEvery w:val="2"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1467E"/>
    <w:rsid w:val="000007C8"/>
    <w:rsid w:val="00000C12"/>
    <w:rsid w:val="00001962"/>
    <w:rsid w:val="00002587"/>
    <w:rsid w:val="000036E6"/>
    <w:rsid w:val="00004D98"/>
    <w:rsid w:val="000072C0"/>
    <w:rsid w:val="00007E23"/>
    <w:rsid w:val="00011E2E"/>
    <w:rsid w:val="00012047"/>
    <w:rsid w:val="000120D4"/>
    <w:rsid w:val="00012376"/>
    <w:rsid w:val="000156BF"/>
    <w:rsid w:val="00017BAC"/>
    <w:rsid w:val="00022E74"/>
    <w:rsid w:val="00023563"/>
    <w:rsid w:val="00023B85"/>
    <w:rsid w:val="00026FB9"/>
    <w:rsid w:val="000275EE"/>
    <w:rsid w:val="00027701"/>
    <w:rsid w:val="0003119D"/>
    <w:rsid w:val="00031572"/>
    <w:rsid w:val="00031AAA"/>
    <w:rsid w:val="00031DD8"/>
    <w:rsid w:val="000320A4"/>
    <w:rsid w:val="00035818"/>
    <w:rsid w:val="00036091"/>
    <w:rsid w:val="00036F40"/>
    <w:rsid w:val="00037C9B"/>
    <w:rsid w:val="00042698"/>
    <w:rsid w:val="00043C79"/>
    <w:rsid w:val="00044920"/>
    <w:rsid w:val="000465BF"/>
    <w:rsid w:val="00046D7A"/>
    <w:rsid w:val="000474C4"/>
    <w:rsid w:val="00050DA1"/>
    <w:rsid w:val="000515C8"/>
    <w:rsid w:val="0005220A"/>
    <w:rsid w:val="00053D4D"/>
    <w:rsid w:val="00055966"/>
    <w:rsid w:val="000560E0"/>
    <w:rsid w:val="000563AF"/>
    <w:rsid w:val="00057367"/>
    <w:rsid w:val="00060193"/>
    <w:rsid w:val="00060252"/>
    <w:rsid w:val="00060293"/>
    <w:rsid w:val="00062E87"/>
    <w:rsid w:val="000634DD"/>
    <w:rsid w:val="000644CC"/>
    <w:rsid w:val="0006460A"/>
    <w:rsid w:val="00064F4B"/>
    <w:rsid w:val="00070F76"/>
    <w:rsid w:val="00072FB4"/>
    <w:rsid w:val="00074A4C"/>
    <w:rsid w:val="00075614"/>
    <w:rsid w:val="0008090B"/>
    <w:rsid w:val="00083046"/>
    <w:rsid w:val="0008619D"/>
    <w:rsid w:val="000867B2"/>
    <w:rsid w:val="00090775"/>
    <w:rsid w:val="000918F2"/>
    <w:rsid w:val="00091D43"/>
    <w:rsid w:val="000920C1"/>
    <w:rsid w:val="00093736"/>
    <w:rsid w:val="00093C03"/>
    <w:rsid w:val="00094B59"/>
    <w:rsid w:val="0009504A"/>
    <w:rsid w:val="00095653"/>
    <w:rsid w:val="00096C92"/>
    <w:rsid w:val="00096FB8"/>
    <w:rsid w:val="000A0EE5"/>
    <w:rsid w:val="000A1834"/>
    <w:rsid w:val="000A1E1D"/>
    <w:rsid w:val="000A24A0"/>
    <w:rsid w:val="000A3921"/>
    <w:rsid w:val="000A404A"/>
    <w:rsid w:val="000A4832"/>
    <w:rsid w:val="000A5B07"/>
    <w:rsid w:val="000A6571"/>
    <w:rsid w:val="000A65CB"/>
    <w:rsid w:val="000A68A5"/>
    <w:rsid w:val="000A729B"/>
    <w:rsid w:val="000A7AEE"/>
    <w:rsid w:val="000B0A6E"/>
    <w:rsid w:val="000B213A"/>
    <w:rsid w:val="000B34DC"/>
    <w:rsid w:val="000C1BC9"/>
    <w:rsid w:val="000C48F7"/>
    <w:rsid w:val="000C5B62"/>
    <w:rsid w:val="000C707F"/>
    <w:rsid w:val="000C785B"/>
    <w:rsid w:val="000C785E"/>
    <w:rsid w:val="000C7D02"/>
    <w:rsid w:val="000D10FC"/>
    <w:rsid w:val="000D31B5"/>
    <w:rsid w:val="000D3A13"/>
    <w:rsid w:val="000D457A"/>
    <w:rsid w:val="000D5FC3"/>
    <w:rsid w:val="000D6A84"/>
    <w:rsid w:val="000D6B19"/>
    <w:rsid w:val="000D7174"/>
    <w:rsid w:val="000E118C"/>
    <w:rsid w:val="000E2F01"/>
    <w:rsid w:val="000E3711"/>
    <w:rsid w:val="000E5DE3"/>
    <w:rsid w:val="000E69B4"/>
    <w:rsid w:val="000E7007"/>
    <w:rsid w:val="000F1F03"/>
    <w:rsid w:val="000F259A"/>
    <w:rsid w:val="000F26A0"/>
    <w:rsid w:val="000F3B3E"/>
    <w:rsid w:val="000F41FC"/>
    <w:rsid w:val="000F4877"/>
    <w:rsid w:val="000F49C6"/>
    <w:rsid w:val="000F53A2"/>
    <w:rsid w:val="000F79B0"/>
    <w:rsid w:val="00101368"/>
    <w:rsid w:val="00101ED5"/>
    <w:rsid w:val="00103E2A"/>
    <w:rsid w:val="00104750"/>
    <w:rsid w:val="001048B3"/>
    <w:rsid w:val="0010495B"/>
    <w:rsid w:val="00104E79"/>
    <w:rsid w:val="00105802"/>
    <w:rsid w:val="0010607A"/>
    <w:rsid w:val="00106C38"/>
    <w:rsid w:val="0010734B"/>
    <w:rsid w:val="00107C0E"/>
    <w:rsid w:val="001103CC"/>
    <w:rsid w:val="00110AEE"/>
    <w:rsid w:val="00112591"/>
    <w:rsid w:val="00113089"/>
    <w:rsid w:val="00113409"/>
    <w:rsid w:val="001143D6"/>
    <w:rsid w:val="001148D0"/>
    <w:rsid w:val="00120BDF"/>
    <w:rsid w:val="0012203C"/>
    <w:rsid w:val="001227EC"/>
    <w:rsid w:val="0012295D"/>
    <w:rsid w:val="00123D28"/>
    <w:rsid w:val="00123DD8"/>
    <w:rsid w:val="00125EA8"/>
    <w:rsid w:val="0013133C"/>
    <w:rsid w:val="00131C19"/>
    <w:rsid w:val="0013256B"/>
    <w:rsid w:val="00133E2B"/>
    <w:rsid w:val="0013429E"/>
    <w:rsid w:val="001342E5"/>
    <w:rsid w:val="00134314"/>
    <w:rsid w:val="00134CA9"/>
    <w:rsid w:val="001354D6"/>
    <w:rsid w:val="00135617"/>
    <w:rsid w:val="00135933"/>
    <w:rsid w:val="0013711A"/>
    <w:rsid w:val="00142A08"/>
    <w:rsid w:val="00143956"/>
    <w:rsid w:val="00146797"/>
    <w:rsid w:val="00150921"/>
    <w:rsid w:val="00152C4A"/>
    <w:rsid w:val="001531F5"/>
    <w:rsid w:val="00153ACC"/>
    <w:rsid w:val="001540DD"/>
    <w:rsid w:val="0015672B"/>
    <w:rsid w:val="00160B69"/>
    <w:rsid w:val="00160E54"/>
    <w:rsid w:val="00161992"/>
    <w:rsid w:val="001619AB"/>
    <w:rsid w:val="00161FDA"/>
    <w:rsid w:val="00162255"/>
    <w:rsid w:val="0016265A"/>
    <w:rsid w:val="001632F7"/>
    <w:rsid w:val="00165309"/>
    <w:rsid w:val="00165E28"/>
    <w:rsid w:val="001667D0"/>
    <w:rsid w:val="00166F27"/>
    <w:rsid w:val="00170D9C"/>
    <w:rsid w:val="00170FB3"/>
    <w:rsid w:val="00170FBA"/>
    <w:rsid w:val="001719C5"/>
    <w:rsid w:val="001727F1"/>
    <w:rsid w:val="00173435"/>
    <w:rsid w:val="00175502"/>
    <w:rsid w:val="00175D1F"/>
    <w:rsid w:val="00175E44"/>
    <w:rsid w:val="0017700F"/>
    <w:rsid w:val="00177AFB"/>
    <w:rsid w:val="001805A6"/>
    <w:rsid w:val="00180666"/>
    <w:rsid w:val="001818E0"/>
    <w:rsid w:val="001819EA"/>
    <w:rsid w:val="00181C76"/>
    <w:rsid w:val="00182012"/>
    <w:rsid w:val="001824FD"/>
    <w:rsid w:val="00184260"/>
    <w:rsid w:val="001859EA"/>
    <w:rsid w:val="0018635D"/>
    <w:rsid w:val="001866C2"/>
    <w:rsid w:val="00186D82"/>
    <w:rsid w:val="00186D8C"/>
    <w:rsid w:val="001872C8"/>
    <w:rsid w:val="00187A7D"/>
    <w:rsid w:val="00190D64"/>
    <w:rsid w:val="00191525"/>
    <w:rsid w:val="0019245F"/>
    <w:rsid w:val="0019479A"/>
    <w:rsid w:val="0019485C"/>
    <w:rsid w:val="001951AA"/>
    <w:rsid w:val="00196995"/>
    <w:rsid w:val="00196EBB"/>
    <w:rsid w:val="001972E1"/>
    <w:rsid w:val="001A0F08"/>
    <w:rsid w:val="001A250D"/>
    <w:rsid w:val="001A3127"/>
    <w:rsid w:val="001A3287"/>
    <w:rsid w:val="001A4BD2"/>
    <w:rsid w:val="001A4CF3"/>
    <w:rsid w:val="001A4F50"/>
    <w:rsid w:val="001A66B4"/>
    <w:rsid w:val="001A6D57"/>
    <w:rsid w:val="001A72B9"/>
    <w:rsid w:val="001A765B"/>
    <w:rsid w:val="001B0730"/>
    <w:rsid w:val="001B0AA0"/>
    <w:rsid w:val="001B0B2B"/>
    <w:rsid w:val="001B0C74"/>
    <w:rsid w:val="001B0FC0"/>
    <w:rsid w:val="001B1F4C"/>
    <w:rsid w:val="001B1F60"/>
    <w:rsid w:val="001B2127"/>
    <w:rsid w:val="001B2177"/>
    <w:rsid w:val="001B2995"/>
    <w:rsid w:val="001B2A45"/>
    <w:rsid w:val="001B2DA0"/>
    <w:rsid w:val="001B35ED"/>
    <w:rsid w:val="001B38F4"/>
    <w:rsid w:val="001B5C12"/>
    <w:rsid w:val="001C0918"/>
    <w:rsid w:val="001C0A59"/>
    <w:rsid w:val="001C249D"/>
    <w:rsid w:val="001C3AD0"/>
    <w:rsid w:val="001C4286"/>
    <w:rsid w:val="001C4E38"/>
    <w:rsid w:val="001C4F73"/>
    <w:rsid w:val="001C7792"/>
    <w:rsid w:val="001C77C6"/>
    <w:rsid w:val="001D3B9D"/>
    <w:rsid w:val="001D4153"/>
    <w:rsid w:val="001D4E72"/>
    <w:rsid w:val="001D513B"/>
    <w:rsid w:val="001D67AE"/>
    <w:rsid w:val="001E0608"/>
    <w:rsid w:val="001E197B"/>
    <w:rsid w:val="001E24E1"/>
    <w:rsid w:val="001E2DD9"/>
    <w:rsid w:val="001E34AC"/>
    <w:rsid w:val="001E364B"/>
    <w:rsid w:val="001E3895"/>
    <w:rsid w:val="001E53EC"/>
    <w:rsid w:val="001E5614"/>
    <w:rsid w:val="001E5B01"/>
    <w:rsid w:val="001E698C"/>
    <w:rsid w:val="001F0AC5"/>
    <w:rsid w:val="001F0CA8"/>
    <w:rsid w:val="001F1145"/>
    <w:rsid w:val="001F17FE"/>
    <w:rsid w:val="001F21D0"/>
    <w:rsid w:val="001F4213"/>
    <w:rsid w:val="001F4E6F"/>
    <w:rsid w:val="001F52AB"/>
    <w:rsid w:val="001F5358"/>
    <w:rsid w:val="001F5FE0"/>
    <w:rsid w:val="001F605B"/>
    <w:rsid w:val="001F655C"/>
    <w:rsid w:val="001F6B18"/>
    <w:rsid w:val="001F6E9A"/>
    <w:rsid w:val="001F72C2"/>
    <w:rsid w:val="002003A0"/>
    <w:rsid w:val="002010BA"/>
    <w:rsid w:val="00201143"/>
    <w:rsid w:val="002018E9"/>
    <w:rsid w:val="002049D0"/>
    <w:rsid w:val="00204D30"/>
    <w:rsid w:val="002055EC"/>
    <w:rsid w:val="00205CE2"/>
    <w:rsid w:val="00205E1E"/>
    <w:rsid w:val="00207895"/>
    <w:rsid w:val="00207AEF"/>
    <w:rsid w:val="00211223"/>
    <w:rsid w:val="0021136F"/>
    <w:rsid w:val="00211A7F"/>
    <w:rsid w:val="00212205"/>
    <w:rsid w:val="002122C8"/>
    <w:rsid w:val="0021443C"/>
    <w:rsid w:val="00215182"/>
    <w:rsid w:val="002163F2"/>
    <w:rsid w:val="00216EF7"/>
    <w:rsid w:val="00216FD7"/>
    <w:rsid w:val="00217BE9"/>
    <w:rsid w:val="00217CDF"/>
    <w:rsid w:val="002217E5"/>
    <w:rsid w:val="00222E46"/>
    <w:rsid w:val="00223761"/>
    <w:rsid w:val="00224504"/>
    <w:rsid w:val="00226634"/>
    <w:rsid w:val="0022670A"/>
    <w:rsid w:val="00227352"/>
    <w:rsid w:val="00227E85"/>
    <w:rsid w:val="00230E79"/>
    <w:rsid w:val="00231651"/>
    <w:rsid w:val="00232AD2"/>
    <w:rsid w:val="002332D3"/>
    <w:rsid w:val="00233562"/>
    <w:rsid w:val="0023373D"/>
    <w:rsid w:val="0023425A"/>
    <w:rsid w:val="00234D4F"/>
    <w:rsid w:val="00236688"/>
    <w:rsid w:val="00236EF9"/>
    <w:rsid w:val="00237C49"/>
    <w:rsid w:val="00240B42"/>
    <w:rsid w:val="00240C70"/>
    <w:rsid w:val="002414E0"/>
    <w:rsid w:val="00241639"/>
    <w:rsid w:val="0024302F"/>
    <w:rsid w:val="00243CAC"/>
    <w:rsid w:val="002445CC"/>
    <w:rsid w:val="00244B6B"/>
    <w:rsid w:val="002463F2"/>
    <w:rsid w:val="00246CDF"/>
    <w:rsid w:val="002518CE"/>
    <w:rsid w:val="00253EF5"/>
    <w:rsid w:val="002550D7"/>
    <w:rsid w:val="002552F2"/>
    <w:rsid w:val="0025553A"/>
    <w:rsid w:val="002559B0"/>
    <w:rsid w:val="00260013"/>
    <w:rsid w:val="00261051"/>
    <w:rsid w:val="00261435"/>
    <w:rsid w:val="00262996"/>
    <w:rsid w:val="00265963"/>
    <w:rsid w:val="00265C94"/>
    <w:rsid w:val="002675DD"/>
    <w:rsid w:val="00267787"/>
    <w:rsid w:val="00267971"/>
    <w:rsid w:val="0027047F"/>
    <w:rsid w:val="00270C52"/>
    <w:rsid w:val="00270CF5"/>
    <w:rsid w:val="0027116D"/>
    <w:rsid w:val="00271B5F"/>
    <w:rsid w:val="00271DCF"/>
    <w:rsid w:val="002769C5"/>
    <w:rsid w:val="00277262"/>
    <w:rsid w:val="002779D9"/>
    <w:rsid w:val="00277F01"/>
    <w:rsid w:val="002805AA"/>
    <w:rsid w:val="00280649"/>
    <w:rsid w:val="002825A2"/>
    <w:rsid w:val="00283F0C"/>
    <w:rsid w:val="00284AFF"/>
    <w:rsid w:val="00284D64"/>
    <w:rsid w:val="00285D19"/>
    <w:rsid w:val="002922E9"/>
    <w:rsid w:val="002933D3"/>
    <w:rsid w:val="00293D25"/>
    <w:rsid w:val="00294465"/>
    <w:rsid w:val="002947B1"/>
    <w:rsid w:val="0029484B"/>
    <w:rsid w:val="002975F1"/>
    <w:rsid w:val="002A0141"/>
    <w:rsid w:val="002A0183"/>
    <w:rsid w:val="002A23E8"/>
    <w:rsid w:val="002A3078"/>
    <w:rsid w:val="002A3682"/>
    <w:rsid w:val="002A5B84"/>
    <w:rsid w:val="002A6083"/>
    <w:rsid w:val="002A608F"/>
    <w:rsid w:val="002B04CB"/>
    <w:rsid w:val="002B1C36"/>
    <w:rsid w:val="002B2353"/>
    <w:rsid w:val="002B282B"/>
    <w:rsid w:val="002B2A95"/>
    <w:rsid w:val="002B6B70"/>
    <w:rsid w:val="002B7239"/>
    <w:rsid w:val="002B7B28"/>
    <w:rsid w:val="002B7C7A"/>
    <w:rsid w:val="002C08CC"/>
    <w:rsid w:val="002C0CB3"/>
    <w:rsid w:val="002C0E3D"/>
    <w:rsid w:val="002C1D3C"/>
    <w:rsid w:val="002C2A8C"/>
    <w:rsid w:val="002C2CD4"/>
    <w:rsid w:val="002C3070"/>
    <w:rsid w:val="002C349F"/>
    <w:rsid w:val="002C476C"/>
    <w:rsid w:val="002C4B63"/>
    <w:rsid w:val="002C521C"/>
    <w:rsid w:val="002C6B74"/>
    <w:rsid w:val="002C6DA3"/>
    <w:rsid w:val="002C7118"/>
    <w:rsid w:val="002C7410"/>
    <w:rsid w:val="002C78A9"/>
    <w:rsid w:val="002C7BC3"/>
    <w:rsid w:val="002D0BAD"/>
    <w:rsid w:val="002D0E48"/>
    <w:rsid w:val="002D13EA"/>
    <w:rsid w:val="002D2037"/>
    <w:rsid w:val="002D2F0A"/>
    <w:rsid w:val="002D4034"/>
    <w:rsid w:val="002D56DB"/>
    <w:rsid w:val="002D58F7"/>
    <w:rsid w:val="002E01DD"/>
    <w:rsid w:val="002E0AA9"/>
    <w:rsid w:val="002E15C8"/>
    <w:rsid w:val="002E31BD"/>
    <w:rsid w:val="002E34FB"/>
    <w:rsid w:val="002E3DF9"/>
    <w:rsid w:val="002E411B"/>
    <w:rsid w:val="002E67A4"/>
    <w:rsid w:val="002F1236"/>
    <w:rsid w:val="002F1823"/>
    <w:rsid w:val="002F1D56"/>
    <w:rsid w:val="002F3B38"/>
    <w:rsid w:val="002F4A11"/>
    <w:rsid w:val="002F4C9E"/>
    <w:rsid w:val="002F653F"/>
    <w:rsid w:val="002F7622"/>
    <w:rsid w:val="002F7D59"/>
    <w:rsid w:val="00301C29"/>
    <w:rsid w:val="00303957"/>
    <w:rsid w:val="003061F7"/>
    <w:rsid w:val="00306B7F"/>
    <w:rsid w:val="003073D3"/>
    <w:rsid w:val="003076BC"/>
    <w:rsid w:val="00307BB8"/>
    <w:rsid w:val="0031171C"/>
    <w:rsid w:val="0031203C"/>
    <w:rsid w:val="003126DF"/>
    <w:rsid w:val="0031272A"/>
    <w:rsid w:val="00312CF2"/>
    <w:rsid w:val="0031467E"/>
    <w:rsid w:val="00314970"/>
    <w:rsid w:val="0031500E"/>
    <w:rsid w:val="003156FE"/>
    <w:rsid w:val="00315BB2"/>
    <w:rsid w:val="00317619"/>
    <w:rsid w:val="0032058F"/>
    <w:rsid w:val="00321DDA"/>
    <w:rsid w:val="00322AC1"/>
    <w:rsid w:val="0032400E"/>
    <w:rsid w:val="00324803"/>
    <w:rsid w:val="00325AFE"/>
    <w:rsid w:val="00326D89"/>
    <w:rsid w:val="00326DF5"/>
    <w:rsid w:val="00326F79"/>
    <w:rsid w:val="00327FF8"/>
    <w:rsid w:val="00331C91"/>
    <w:rsid w:val="00332595"/>
    <w:rsid w:val="003337FC"/>
    <w:rsid w:val="00334178"/>
    <w:rsid w:val="0033585F"/>
    <w:rsid w:val="00336E13"/>
    <w:rsid w:val="003374C4"/>
    <w:rsid w:val="003376A3"/>
    <w:rsid w:val="00340CB0"/>
    <w:rsid w:val="0034146C"/>
    <w:rsid w:val="00341B63"/>
    <w:rsid w:val="00342260"/>
    <w:rsid w:val="003423B4"/>
    <w:rsid w:val="00342C34"/>
    <w:rsid w:val="00342EC9"/>
    <w:rsid w:val="0034379A"/>
    <w:rsid w:val="003437D2"/>
    <w:rsid w:val="003444C4"/>
    <w:rsid w:val="00345567"/>
    <w:rsid w:val="00345765"/>
    <w:rsid w:val="00345ECD"/>
    <w:rsid w:val="00350209"/>
    <w:rsid w:val="00350DD5"/>
    <w:rsid w:val="003531D8"/>
    <w:rsid w:val="00354806"/>
    <w:rsid w:val="00354CBA"/>
    <w:rsid w:val="00355A4B"/>
    <w:rsid w:val="00355EC2"/>
    <w:rsid w:val="00360105"/>
    <w:rsid w:val="0036033E"/>
    <w:rsid w:val="003604C1"/>
    <w:rsid w:val="003621FB"/>
    <w:rsid w:val="003640F6"/>
    <w:rsid w:val="00364519"/>
    <w:rsid w:val="0036458E"/>
    <w:rsid w:val="00364802"/>
    <w:rsid w:val="00364816"/>
    <w:rsid w:val="00365315"/>
    <w:rsid w:val="0036597A"/>
    <w:rsid w:val="00367B74"/>
    <w:rsid w:val="003708DF"/>
    <w:rsid w:val="003720BF"/>
    <w:rsid w:val="00373142"/>
    <w:rsid w:val="00374493"/>
    <w:rsid w:val="003748C1"/>
    <w:rsid w:val="00374E9C"/>
    <w:rsid w:val="003764F5"/>
    <w:rsid w:val="0037688D"/>
    <w:rsid w:val="003774B3"/>
    <w:rsid w:val="00377BCA"/>
    <w:rsid w:val="00381D95"/>
    <w:rsid w:val="00381E96"/>
    <w:rsid w:val="00382389"/>
    <w:rsid w:val="00382D38"/>
    <w:rsid w:val="00382D74"/>
    <w:rsid w:val="0038592A"/>
    <w:rsid w:val="00386248"/>
    <w:rsid w:val="0038653B"/>
    <w:rsid w:val="00386C10"/>
    <w:rsid w:val="00386ECD"/>
    <w:rsid w:val="00390373"/>
    <w:rsid w:val="00390649"/>
    <w:rsid w:val="00390D07"/>
    <w:rsid w:val="0039155E"/>
    <w:rsid w:val="003939CA"/>
    <w:rsid w:val="00394DF0"/>
    <w:rsid w:val="0039623A"/>
    <w:rsid w:val="003963DE"/>
    <w:rsid w:val="003966C1"/>
    <w:rsid w:val="003976A5"/>
    <w:rsid w:val="003A12E8"/>
    <w:rsid w:val="003A20C8"/>
    <w:rsid w:val="003A239B"/>
    <w:rsid w:val="003A2845"/>
    <w:rsid w:val="003A2DB0"/>
    <w:rsid w:val="003A3FFA"/>
    <w:rsid w:val="003A4708"/>
    <w:rsid w:val="003A52DE"/>
    <w:rsid w:val="003A563C"/>
    <w:rsid w:val="003A6804"/>
    <w:rsid w:val="003B09C7"/>
    <w:rsid w:val="003B0A47"/>
    <w:rsid w:val="003B0A60"/>
    <w:rsid w:val="003B0CEE"/>
    <w:rsid w:val="003B0FDB"/>
    <w:rsid w:val="003B12C5"/>
    <w:rsid w:val="003B382F"/>
    <w:rsid w:val="003B42A7"/>
    <w:rsid w:val="003B5252"/>
    <w:rsid w:val="003B52F5"/>
    <w:rsid w:val="003B60B7"/>
    <w:rsid w:val="003B7006"/>
    <w:rsid w:val="003C18D1"/>
    <w:rsid w:val="003C1E83"/>
    <w:rsid w:val="003C1FF1"/>
    <w:rsid w:val="003C2050"/>
    <w:rsid w:val="003C2D4C"/>
    <w:rsid w:val="003C381D"/>
    <w:rsid w:val="003C3B88"/>
    <w:rsid w:val="003C58EC"/>
    <w:rsid w:val="003C59D3"/>
    <w:rsid w:val="003C629F"/>
    <w:rsid w:val="003C7244"/>
    <w:rsid w:val="003D01B5"/>
    <w:rsid w:val="003D07BF"/>
    <w:rsid w:val="003D07F9"/>
    <w:rsid w:val="003D0856"/>
    <w:rsid w:val="003D2922"/>
    <w:rsid w:val="003D2E6F"/>
    <w:rsid w:val="003D3618"/>
    <w:rsid w:val="003D4978"/>
    <w:rsid w:val="003D4E6A"/>
    <w:rsid w:val="003D5E0B"/>
    <w:rsid w:val="003D63BB"/>
    <w:rsid w:val="003D6570"/>
    <w:rsid w:val="003D703A"/>
    <w:rsid w:val="003D70A1"/>
    <w:rsid w:val="003D75EC"/>
    <w:rsid w:val="003D7957"/>
    <w:rsid w:val="003E0AE2"/>
    <w:rsid w:val="003E1F29"/>
    <w:rsid w:val="003E2386"/>
    <w:rsid w:val="003E4E57"/>
    <w:rsid w:val="003E64E7"/>
    <w:rsid w:val="003E7922"/>
    <w:rsid w:val="003E7A56"/>
    <w:rsid w:val="003F063D"/>
    <w:rsid w:val="003F09CB"/>
    <w:rsid w:val="003F1318"/>
    <w:rsid w:val="003F1849"/>
    <w:rsid w:val="003F1C7D"/>
    <w:rsid w:val="003F31C5"/>
    <w:rsid w:val="003F4C1A"/>
    <w:rsid w:val="003F58FF"/>
    <w:rsid w:val="003F620C"/>
    <w:rsid w:val="003F6621"/>
    <w:rsid w:val="003F697A"/>
    <w:rsid w:val="003F6EC5"/>
    <w:rsid w:val="003F74A5"/>
    <w:rsid w:val="003F797C"/>
    <w:rsid w:val="003F7E9E"/>
    <w:rsid w:val="00401CD6"/>
    <w:rsid w:val="004020D4"/>
    <w:rsid w:val="00403947"/>
    <w:rsid w:val="00404B2B"/>
    <w:rsid w:val="00404EC7"/>
    <w:rsid w:val="0040500E"/>
    <w:rsid w:val="00407096"/>
    <w:rsid w:val="004077DA"/>
    <w:rsid w:val="00407AC6"/>
    <w:rsid w:val="00410F74"/>
    <w:rsid w:val="0041284A"/>
    <w:rsid w:val="00412B38"/>
    <w:rsid w:val="00412C47"/>
    <w:rsid w:val="00413E84"/>
    <w:rsid w:val="004143E0"/>
    <w:rsid w:val="00415160"/>
    <w:rsid w:val="00415D8A"/>
    <w:rsid w:val="00416B88"/>
    <w:rsid w:val="00417B85"/>
    <w:rsid w:val="00420EC7"/>
    <w:rsid w:val="00421A3A"/>
    <w:rsid w:val="004221B9"/>
    <w:rsid w:val="00423C92"/>
    <w:rsid w:val="00423FB1"/>
    <w:rsid w:val="00426C07"/>
    <w:rsid w:val="00427E8E"/>
    <w:rsid w:val="00427F3E"/>
    <w:rsid w:val="004300CB"/>
    <w:rsid w:val="0043021D"/>
    <w:rsid w:val="004302FA"/>
    <w:rsid w:val="004306DF"/>
    <w:rsid w:val="00431152"/>
    <w:rsid w:val="00431C79"/>
    <w:rsid w:val="0043211E"/>
    <w:rsid w:val="00433585"/>
    <w:rsid w:val="00433849"/>
    <w:rsid w:val="004346EE"/>
    <w:rsid w:val="00436B54"/>
    <w:rsid w:val="00436D5C"/>
    <w:rsid w:val="00437035"/>
    <w:rsid w:val="00437573"/>
    <w:rsid w:val="00440E11"/>
    <w:rsid w:val="00443387"/>
    <w:rsid w:val="00444B0A"/>
    <w:rsid w:val="00444C0D"/>
    <w:rsid w:val="00445471"/>
    <w:rsid w:val="00446B53"/>
    <w:rsid w:val="0044768E"/>
    <w:rsid w:val="004477AB"/>
    <w:rsid w:val="0045258A"/>
    <w:rsid w:val="00453529"/>
    <w:rsid w:val="0045670C"/>
    <w:rsid w:val="00457D89"/>
    <w:rsid w:val="00457F1E"/>
    <w:rsid w:val="00460D69"/>
    <w:rsid w:val="00462042"/>
    <w:rsid w:val="00462710"/>
    <w:rsid w:val="00464BBC"/>
    <w:rsid w:val="00464DCF"/>
    <w:rsid w:val="00466EFB"/>
    <w:rsid w:val="0046767F"/>
    <w:rsid w:val="00467AD5"/>
    <w:rsid w:val="00470E0E"/>
    <w:rsid w:val="004733F4"/>
    <w:rsid w:val="00475DD1"/>
    <w:rsid w:val="00476007"/>
    <w:rsid w:val="00476122"/>
    <w:rsid w:val="00476BDA"/>
    <w:rsid w:val="004778E0"/>
    <w:rsid w:val="0048022B"/>
    <w:rsid w:val="00482A75"/>
    <w:rsid w:val="004835F0"/>
    <w:rsid w:val="004855E4"/>
    <w:rsid w:val="00485C1A"/>
    <w:rsid w:val="004866BF"/>
    <w:rsid w:val="00490273"/>
    <w:rsid w:val="00490B54"/>
    <w:rsid w:val="00491107"/>
    <w:rsid w:val="0049278A"/>
    <w:rsid w:val="0049301C"/>
    <w:rsid w:val="0049347D"/>
    <w:rsid w:val="004937A2"/>
    <w:rsid w:val="00494665"/>
    <w:rsid w:val="004947A7"/>
    <w:rsid w:val="00494B68"/>
    <w:rsid w:val="00495A7F"/>
    <w:rsid w:val="004961FD"/>
    <w:rsid w:val="004A00C4"/>
    <w:rsid w:val="004A29A1"/>
    <w:rsid w:val="004A2D89"/>
    <w:rsid w:val="004A4760"/>
    <w:rsid w:val="004A4A04"/>
    <w:rsid w:val="004A4C7C"/>
    <w:rsid w:val="004A5C24"/>
    <w:rsid w:val="004A64D6"/>
    <w:rsid w:val="004A68A3"/>
    <w:rsid w:val="004A708A"/>
    <w:rsid w:val="004A7186"/>
    <w:rsid w:val="004B0F1F"/>
    <w:rsid w:val="004B2A6A"/>
    <w:rsid w:val="004B2E41"/>
    <w:rsid w:val="004B31A5"/>
    <w:rsid w:val="004B37EE"/>
    <w:rsid w:val="004B3F9C"/>
    <w:rsid w:val="004B55EC"/>
    <w:rsid w:val="004B6DC9"/>
    <w:rsid w:val="004B7A18"/>
    <w:rsid w:val="004B7E28"/>
    <w:rsid w:val="004C19B0"/>
    <w:rsid w:val="004C48FE"/>
    <w:rsid w:val="004C5A83"/>
    <w:rsid w:val="004C5AD1"/>
    <w:rsid w:val="004C6CA6"/>
    <w:rsid w:val="004C7961"/>
    <w:rsid w:val="004C7C08"/>
    <w:rsid w:val="004C7CE4"/>
    <w:rsid w:val="004D0651"/>
    <w:rsid w:val="004D1021"/>
    <w:rsid w:val="004D124C"/>
    <w:rsid w:val="004D13D0"/>
    <w:rsid w:val="004D1889"/>
    <w:rsid w:val="004D1A64"/>
    <w:rsid w:val="004D1ABF"/>
    <w:rsid w:val="004D1C32"/>
    <w:rsid w:val="004D24AE"/>
    <w:rsid w:val="004D260F"/>
    <w:rsid w:val="004D2CC2"/>
    <w:rsid w:val="004D3F19"/>
    <w:rsid w:val="004D40CE"/>
    <w:rsid w:val="004D4706"/>
    <w:rsid w:val="004D4DB5"/>
    <w:rsid w:val="004D58DE"/>
    <w:rsid w:val="004D70C0"/>
    <w:rsid w:val="004D78CD"/>
    <w:rsid w:val="004E02B1"/>
    <w:rsid w:val="004E0B23"/>
    <w:rsid w:val="004E1A90"/>
    <w:rsid w:val="004E256A"/>
    <w:rsid w:val="004E269A"/>
    <w:rsid w:val="004E37CF"/>
    <w:rsid w:val="004E3E23"/>
    <w:rsid w:val="004E4231"/>
    <w:rsid w:val="004E478D"/>
    <w:rsid w:val="004E4CDA"/>
    <w:rsid w:val="004E66B9"/>
    <w:rsid w:val="004E74F9"/>
    <w:rsid w:val="004F0A8F"/>
    <w:rsid w:val="004F0F4E"/>
    <w:rsid w:val="004F13CA"/>
    <w:rsid w:val="004F1D7A"/>
    <w:rsid w:val="004F4033"/>
    <w:rsid w:val="004F4830"/>
    <w:rsid w:val="004F4FF7"/>
    <w:rsid w:val="004F50F4"/>
    <w:rsid w:val="004F5166"/>
    <w:rsid w:val="004F5CC2"/>
    <w:rsid w:val="005002CC"/>
    <w:rsid w:val="0050139F"/>
    <w:rsid w:val="00503113"/>
    <w:rsid w:val="00504BB0"/>
    <w:rsid w:val="00504D6A"/>
    <w:rsid w:val="00505DF4"/>
    <w:rsid w:val="00510CB8"/>
    <w:rsid w:val="0051171E"/>
    <w:rsid w:val="00511900"/>
    <w:rsid w:val="00512802"/>
    <w:rsid w:val="00512C50"/>
    <w:rsid w:val="005148E2"/>
    <w:rsid w:val="005174EE"/>
    <w:rsid w:val="005203FD"/>
    <w:rsid w:val="00522D36"/>
    <w:rsid w:val="00523344"/>
    <w:rsid w:val="0052336C"/>
    <w:rsid w:val="00523A83"/>
    <w:rsid w:val="00523CB0"/>
    <w:rsid w:val="0052452A"/>
    <w:rsid w:val="00525520"/>
    <w:rsid w:val="00526460"/>
    <w:rsid w:val="00526AEF"/>
    <w:rsid w:val="00526FBF"/>
    <w:rsid w:val="005272A8"/>
    <w:rsid w:val="00533700"/>
    <w:rsid w:val="00533A4C"/>
    <w:rsid w:val="00533AE4"/>
    <w:rsid w:val="00533AF3"/>
    <w:rsid w:val="00533EA9"/>
    <w:rsid w:val="00537A20"/>
    <w:rsid w:val="00540460"/>
    <w:rsid w:val="00540624"/>
    <w:rsid w:val="0054169B"/>
    <w:rsid w:val="00542006"/>
    <w:rsid w:val="005451D8"/>
    <w:rsid w:val="005465FA"/>
    <w:rsid w:val="00546D76"/>
    <w:rsid w:val="005479B2"/>
    <w:rsid w:val="00547AF9"/>
    <w:rsid w:val="00547D4D"/>
    <w:rsid w:val="00551AFA"/>
    <w:rsid w:val="00552974"/>
    <w:rsid w:val="005540B4"/>
    <w:rsid w:val="005561FE"/>
    <w:rsid w:val="005573B5"/>
    <w:rsid w:val="005578D3"/>
    <w:rsid w:val="00557918"/>
    <w:rsid w:val="00561222"/>
    <w:rsid w:val="00561C8B"/>
    <w:rsid w:val="00561ED5"/>
    <w:rsid w:val="005626C9"/>
    <w:rsid w:val="00562D78"/>
    <w:rsid w:val="00565054"/>
    <w:rsid w:val="0056672A"/>
    <w:rsid w:val="005667FD"/>
    <w:rsid w:val="0057134E"/>
    <w:rsid w:val="00572D13"/>
    <w:rsid w:val="00573194"/>
    <w:rsid w:val="005732D2"/>
    <w:rsid w:val="00573422"/>
    <w:rsid w:val="005738F3"/>
    <w:rsid w:val="00574A7A"/>
    <w:rsid w:val="00574C40"/>
    <w:rsid w:val="00575955"/>
    <w:rsid w:val="00575B37"/>
    <w:rsid w:val="00575B3A"/>
    <w:rsid w:val="0057711A"/>
    <w:rsid w:val="00577BEC"/>
    <w:rsid w:val="005806A2"/>
    <w:rsid w:val="00580D76"/>
    <w:rsid w:val="00581EE0"/>
    <w:rsid w:val="00582BE7"/>
    <w:rsid w:val="00582CBE"/>
    <w:rsid w:val="00583320"/>
    <w:rsid w:val="00584836"/>
    <w:rsid w:val="00585248"/>
    <w:rsid w:val="005852FB"/>
    <w:rsid w:val="005853C5"/>
    <w:rsid w:val="00585AB3"/>
    <w:rsid w:val="00586BFB"/>
    <w:rsid w:val="005874A2"/>
    <w:rsid w:val="00591576"/>
    <w:rsid w:val="00594D4A"/>
    <w:rsid w:val="00595ADE"/>
    <w:rsid w:val="00596026"/>
    <w:rsid w:val="00596CA4"/>
    <w:rsid w:val="00597884"/>
    <w:rsid w:val="005A0650"/>
    <w:rsid w:val="005A09B5"/>
    <w:rsid w:val="005A14B6"/>
    <w:rsid w:val="005A2B16"/>
    <w:rsid w:val="005A352C"/>
    <w:rsid w:val="005A3ED4"/>
    <w:rsid w:val="005A434A"/>
    <w:rsid w:val="005A63BA"/>
    <w:rsid w:val="005A795B"/>
    <w:rsid w:val="005A7EA1"/>
    <w:rsid w:val="005B1AE8"/>
    <w:rsid w:val="005B4B91"/>
    <w:rsid w:val="005B4BE7"/>
    <w:rsid w:val="005B5684"/>
    <w:rsid w:val="005B621B"/>
    <w:rsid w:val="005B6695"/>
    <w:rsid w:val="005B6E33"/>
    <w:rsid w:val="005B7B2B"/>
    <w:rsid w:val="005C1D99"/>
    <w:rsid w:val="005C34FC"/>
    <w:rsid w:val="005C5E2E"/>
    <w:rsid w:val="005C678F"/>
    <w:rsid w:val="005C7119"/>
    <w:rsid w:val="005D187F"/>
    <w:rsid w:val="005D329D"/>
    <w:rsid w:val="005D3A61"/>
    <w:rsid w:val="005D49BF"/>
    <w:rsid w:val="005D581E"/>
    <w:rsid w:val="005D5FAF"/>
    <w:rsid w:val="005E2A7D"/>
    <w:rsid w:val="005E4926"/>
    <w:rsid w:val="005E4D9E"/>
    <w:rsid w:val="005E4F44"/>
    <w:rsid w:val="005E505D"/>
    <w:rsid w:val="005E5A44"/>
    <w:rsid w:val="005E6940"/>
    <w:rsid w:val="005E7674"/>
    <w:rsid w:val="005F082E"/>
    <w:rsid w:val="005F130C"/>
    <w:rsid w:val="005F1766"/>
    <w:rsid w:val="005F1C9D"/>
    <w:rsid w:val="005F2480"/>
    <w:rsid w:val="005F25A9"/>
    <w:rsid w:val="005F30D6"/>
    <w:rsid w:val="005F372B"/>
    <w:rsid w:val="005F39EC"/>
    <w:rsid w:val="005F3F6D"/>
    <w:rsid w:val="005F4F49"/>
    <w:rsid w:val="005F567E"/>
    <w:rsid w:val="005F70AA"/>
    <w:rsid w:val="005F7241"/>
    <w:rsid w:val="005F7D9A"/>
    <w:rsid w:val="00600AFD"/>
    <w:rsid w:val="00601049"/>
    <w:rsid w:val="0060104B"/>
    <w:rsid w:val="00602B3E"/>
    <w:rsid w:val="00602CB3"/>
    <w:rsid w:val="00604119"/>
    <w:rsid w:val="00604F46"/>
    <w:rsid w:val="00606C28"/>
    <w:rsid w:val="0061136B"/>
    <w:rsid w:val="0061279B"/>
    <w:rsid w:val="00612AAE"/>
    <w:rsid w:val="006130ED"/>
    <w:rsid w:val="00613E8F"/>
    <w:rsid w:val="00614812"/>
    <w:rsid w:val="006152E9"/>
    <w:rsid w:val="00615A1F"/>
    <w:rsid w:val="00615C00"/>
    <w:rsid w:val="00620F0A"/>
    <w:rsid w:val="006216EC"/>
    <w:rsid w:val="006219D4"/>
    <w:rsid w:val="00621DC5"/>
    <w:rsid w:val="00623CA2"/>
    <w:rsid w:val="006271FF"/>
    <w:rsid w:val="00627CDB"/>
    <w:rsid w:val="0063211A"/>
    <w:rsid w:val="00632A61"/>
    <w:rsid w:val="00634172"/>
    <w:rsid w:val="00634DDB"/>
    <w:rsid w:val="006351D6"/>
    <w:rsid w:val="0063578F"/>
    <w:rsid w:val="00636080"/>
    <w:rsid w:val="00640C50"/>
    <w:rsid w:val="00640FE6"/>
    <w:rsid w:val="00641A24"/>
    <w:rsid w:val="00641ACE"/>
    <w:rsid w:val="006430C8"/>
    <w:rsid w:val="006432B8"/>
    <w:rsid w:val="00643677"/>
    <w:rsid w:val="0064482F"/>
    <w:rsid w:val="00644A46"/>
    <w:rsid w:val="0064502A"/>
    <w:rsid w:val="00645B0D"/>
    <w:rsid w:val="00647A50"/>
    <w:rsid w:val="006502A7"/>
    <w:rsid w:val="0065088B"/>
    <w:rsid w:val="0065226B"/>
    <w:rsid w:val="00652A71"/>
    <w:rsid w:val="00652C7B"/>
    <w:rsid w:val="00653062"/>
    <w:rsid w:val="00653A3A"/>
    <w:rsid w:val="00654295"/>
    <w:rsid w:val="00655249"/>
    <w:rsid w:val="00655359"/>
    <w:rsid w:val="0065549C"/>
    <w:rsid w:val="00656CE1"/>
    <w:rsid w:val="00656EE7"/>
    <w:rsid w:val="00661FA4"/>
    <w:rsid w:val="00663199"/>
    <w:rsid w:val="00664393"/>
    <w:rsid w:val="006661F7"/>
    <w:rsid w:val="006676D9"/>
    <w:rsid w:val="00670388"/>
    <w:rsid w:val="00670681"/>
    <w:rsid w:val="006707C1"/>
    <w:rsid w:val="00670CEB"/>
    <w:rsid w:val="006719C8"/>
    <w:rsid w:val="00671DE4"/>
    <w:rsid w:val="006726FA"/>
    <w:rsid w:val="00673284"/>
    <w:rsid w:val="00673998"/>
    <w:rsid w:val="006743F1"/>
    <w:rsid w:val="00674602"/>
    <w:rsid w:val="00674E75"/>
    <w:rsid w:val="006752BF"/>
    <w:rsid w:val="00675A4D"/>
    <w:rsid w:val="00675BEA"/>
    <w:rsid w:val="00677D96"/>
    <w:rsid w:val="00681F25"/>
    <w:rsid w:val="006826BB"/>
    <w:rsid w:val="00683544"/>
    <w:rsid w:val="00684576"/>
    <w:rsid w:val="00684BAD"/>
    <w:rsid w:val="00685DA4"/>
    <w:rsid w:val="00686B86"/>
    <w:rsid w:val="006910D5"/>
    <w:rsid w:val="006921C8"/>
    <w:rsid w:val="00692B23"/>
    <w:rsid w:val="00694250"/>
    <w:rsid w:val="00694CB3"/>
    <w:rsid w:val="006952C9"/>
    <w:rsid w:val="0069637C"/>
    <w:rsid w:val="00696CD1"/>
    <w:rsid w:val="006A00AE"/>
    <w:rsid w:val="006A0C61"/>
    <w:rsid w:val="006A1014"/>
    <w:rsid w:val="006A26A5"/>
    <w:rsid w:val="006A44F9"/>
    <w:rsid w:val="006A69AD"/>
    <w:rsid w:val="006A69B4"/>
    <w:rsid w:val="006A7481"/>
    <w:rsid w:val="006A7E3E"/>
    <w:rsid w:val="006B0058"/>
    <w:rsid w:val="006B1D58"/>
    <w:rsid w:val="006B2518"/>
    <w:rsid w:val="006B3189"/>
    <w:rsid w:val="006B4881"/>
    <w:rsid w:val="006B4C2F"/>
    <w:rsid w:val="006B59DD"/>
    <w:rsid w:val="006C00EB"/>
    <w:rsid w:val="006C08BF"/>
    <w:rsid w:val="006C310A"/>
    <w:rsid w:val="006C34E5"/>
    <w:rsid w:val="006C3DBE"/>
    <w:rsid w:val="006C3DFE"/>
    <w:rsid w:val="006C43FB"/>
    <w:rsid w:val="006C4DC3"/>
    <w:rsid w:val="006C517B"/>
    <w:rsid w:val="006C69B0"/>
    <w:rsid w:val="006C7E6A"/>
    <w:rsid w:val="006D1940"/>
    <w:rsid w:val="006D1B4E"/>
    <w:rsid w:val="006D2FEB"/>
    <w:rsid w:val="006D311F"/>
    <w:rsid w:val="006D31C8"/>
    <w:rsid w:val="006D324D"/>
    <w:rsid w:val="006D4553"/>
    <w:rsid w:val="006D4DD5"/>
    <w:rsid w:val="006D4F79"/>
    <w:rsid w:val="006D6651"/>
    <w:rsid w:val="006D6975"/>
    <w:rsid w:val="006D70B6"/>
    <w:rsid w:val="006E147D"/>
    <w:rsid w:val="006E14E3"/>
    <w:rsid w:val="006E2908"/>
    <w:rsid w:val="006E2ED8"/>
    <w:rsid w:val="006E2F20"/>
    <w:rsid w:val="006E31B3"/>
    <w:rsid w:val="006E4AC7"/>
    <w:rsid w:val="006E636B"/>
    <w:rsid w:val="006E6670"/>
    <w:rsid w:val="006E6DB8"/>
    <w:rsid w:val="006F0CD4"/>
    <w:rsid w:val="006F143E"/>
    <w:rsid w:val="006F17AF"/>
    <w:rsid w:val="006F25F5"/>
    <w:rsid w:val="006F2675"/>
    <w:rsid w:val="006F3298"/>
    <w:rsid w:val="006F3815"/>
    <w:rsid w:val="006F5D67"/>
    <w:rsid w:val="006F6578"/>
    <w:rsid w:val="006F6636"/>
    <w:rsid w:val="006F6C78"/>
    <w:rsid w:val="006F6D4A"/>
    <w:rsid w:val="006F72DC"/>
    <w:rsid w:val="0070042E"/>
    <w:rsid w:val="0070154F"/>
    <w:rsid w:val="0070208E"/>
    <w:rsid w:val="0070210B"/>
    <w:rsid w:val="00702C1B"/>
    <w:rsid w:val="00702F26"/>
    <w:rsid w:val="007034A1"/>
    <w:rsid w:val="00703DE7"/>
    <w:rsid w:val="00703E72"/>
    <w:rsid w:val="00703FE4"/>
    <w:rsid w:val="007077FB"/>
    <w:rsid w:val="0071012A"/>
    <w:rsid w:val="007107FE"/>
    <w:rsid w:val="0071239F"/>
    <w:rsid w:val="007138A0"/>
    <w:rsid w:val="0072091A"/>
    <w:rsid w:val="0072094E"/>
    <w:rsid w:val="007212C5"/>
    <w:rsid w:val="007219D8"/>
    <w:rsid w:val="00721C2D"/>
    <w:rsid w:val="007224B0"/>
    <w:rsid w:val="00722C00"/>
    <w:rsid w:val="00723E13"/>
    <w:rsid w:val="00726042"/>
    <w:rsid w:val="007268E7"/>
    <w:rsid w:val="00727A81"/>
    <w:rsid w:val="00735821"/>
    <w:rsid w:val="00737107"/>
    <w:rsid w:val="00737C28"/>
    <w:rsid w:val="007401A0"/>
    <w:rsid w:val="00740960"/>
    <w:rsid w:val="00746638"/>
    <w:rsid w:val="007472B2"/>
    <w:rsid w:val="007505C4"/>
    <w:rsid w:val="007506F0"/>
    <w:rsid w:val="00752894"/>
    <w:rsid w:val="007533C4"/>
    <w:rsid w:val="007534E6"/>
    <w:rsid w:val="00753B9C"/>
    <w:rsid w:val="00753D54"/>
    <w:rsid w:val="00756DA7"/>
    <w:rsid w:val="00757910"/>
    <w:rsid w:val="00757BEE"/>
    <w:rsid w:val="007607D6"/>
    <w:rsid w:val="00760C14"/>
    <w:rsid w:val="007616DB"/>
    <w:rsid w:val="00761E3D"/>
    <w:rsid w:val="007629D7"/>
    <w:rsid w:val="00762B55"/>
    <w:rsid w:val="00763ADB"/>
    <w:rsid w:val="00763C9D"/>
    <w:rsid w:val="00764AA3"/>
    <w:rsid w:val="00765E21"/>
    <w:rsid w:val="00765E2B"/>
    <w:rsid w:val="0076613C"/>
    <w:rsid w:val="0076683E"/>
    <w:rsid w:val="00767BA0"/>
    <w:rsid w:val="00770DF0"/>
    <w:rsid w:val="007717E0"/>
    <w:rsid w:val="00771AF3"/>
    <w:rsid w:val="00772DC2"/>
    <w:rsid w:val="007736AD"/>
    <w:rsid w:val="00774AC1"/>
    <w:rsid w:val="00775679"/>
    <w:rsid w:val="007756EA"/>
    <w:rsid w:val="00776E4C"/>
    <w:rsid w:val="00776E88"/>
    <w:rsid w:val="00777430"/>
    <w:rsid w:val="00777EF3"/>
    <w:rsid w:val="00781396"/>
    <w:rsid w:val="0078242F"/>
    <w:rsid w:val="007832A5"/>
    <w:rsid w:val="00784266"/>
    <w:rsid w:val="0078675B"/>
    <w:rsid w:val="00786CB8"/>
    <w:rsid w:val="00786E16"/>
    <w:rsid w:val="00787C6E"/>
    <w:rsid w:val="00787CD1"/>
    <w:rsid w:val="00790935"/>
    <w:rsid w:val="0079202E"/>
    <w:rsid w:val="00792C70"/>
    <w:rsid w:val="00793A8C"/>
    <w:rsid w:val="00793F40"/>
    <w:rsid w:val="00794D0B"/>
    <w:rsid w:val="00796064"/>
    <w:rsid w:val="007A03D2"/>
    <w:rsid w:val="007A0B87"/>
    <w:rsid w:val="007A124C"/>
    <w:rsid w:val="007A1971"/>
    <w:rsid w:val="007A5A18"/>
    <w:rsid w:val="007B1348"/>
    <w:rsid w:val="007B3240"/>
    <w:rsid w:val="007B4B15"/>
    <w:rsid w:val="007B54C7"/>
    <w:rsid w:val="007B6857"/>
    <w:rsid w:val="007B70FB"/>
    <w:rsid w:val="007B77CF"/>
    <w:rsid w:val="007B7B02"/>
    <w:rsid w:val="007B7FAB"/>
    <w:rsid w:val="007C033D"/>
    <w:rsid w:val="007C3047"/>
    <w:rsid w:val="007C4018"/>
    <w:rsid w:val="007C49F7"/>
    <w:rsid w:val="007C7257"/>
    <w:rsid w:val="007D04D6"/>
    <w:rsid w:val="007D0866"/>
    <w:rsid w:val="007D1423"/>
    <w:rsid w:val="007D1AC3"/>
    <w:rsid w:val="007D2E3D"/>
    <w:rsid w:val="007D31A1"/>
    <w:rsid w:val="007D3318"/>
    <w:rsid w:val="007D63BA"/>
    <w:rsid w:val="007D7749"/>
    <w:rsid w:val="007E0326"/>
    <w:rsid w:val="007E18D8"/>
    <w:rsid w:val="007E2682"/>
    <w:rsid w:val="007E2DE8"/>
    <w:rsid w:val="007E2FA0"/>
    <w:rsid w:val="007E3752"/>
    <w:rsid w:val="007E37FC"/>
    <w:rsid w:val="007E3FCD"/>
    <w:rsid w:val="007E4525"/>
    <w:rsid w:val="007E5775"/>
    <w:rsid w:val="007E58F3"/>
    <w:rsid w:val="007E65E0"/>
    <w:rsid w:val="007E6EF3"/>
    <w:rsid w:val="007E7B98"/>
    <w:rsid w:val="007F05EB"/>
    <w:rsid w:val="007F18BF"/>
    <w:rsid w:val="007F19C3"/>
    <w:rsid w:val="007F1DDB"/>
    <w:rsid w:val="007F2509"/>
    <w:rsid w:val="007F3475"/>
    <w:rsid w:val="007F3A70"/>
    <w:rsid w:val="007F4D68"/>
    <w:rsid w:val="007F4F2E"/>
    <w:rsid w:val="007F6095"/>
    <w:rsid w:val="007F62F3"/>
    <w:rsid w:val="007F69B9"/>
    <w:rsid w:val="007F7B2B"/>
    <w:rsid w:val="007F7D06"/>
    <w:rsid w:val="00800294"/>
    <w:rsid w:val="008012D3"/>
    <w:rsid w:val="008045A2"/>
    <w:rsid w:val="00805ACE"/>
    <w:rsid w:val="008060F5"/>
    <w:rsid w:val="008062D8"/>
    <w:rsid w:val="0080669B"/>
    <w:rsid w:val="00806B65"/>
    <w:rsid w:val="00806BC4"/>
    <w:rsid w:val="00807716"/>
    <w:rsid w:val="0081078E"/>
    <w:rsid w:val="00810A57"/>
    <w:rsid w:val="00811840"/>
    <w:rsid w:val="00811BFE"/>
    <w:rsid w:val="00812395"/>
    <w:rsid w:val="00812E41"/>
    <w:rsid w:val="00813D98"/>
    <w:rsid w:val="00814432"/>
    <w:rsid w:val="00814E33"/>
    <w:rsid w:val="00815915"/>
    <w:rsid w:val="008170E2"/>
    <w:rsid w:val="008177D9"/>
    <w:rsid w:val="00822714"/>
    <w:rsid w:val="00823083"/>
    <w:rsid w:val="00823153"/>
    <w:rsid w:val="008234DD"/>
    <w:rsid w:val="00823DDF"/>
    <w:rsid w:val="00826666"/>
    <w:rsid w:val="0082738B"/>
    <w:rsid w:val="008275E5"/>
    <w:rsid w:val="00827FE9"/>
    <w:rsid w:val="008307FF"/>
    <w:rsid w:val="00831446"/>
    <w:rsid w:val="0083353A"/>
    <w:rsid w:val="008337FA"/>
    <w:rsid w:val="008339F6"/>
    <w:rsid w:val="00833A62"/>
    <w:rsid w:val="00834986"/>
    <w:rsid w:val="00834F49"/>
    <w:rsid w:val="0083564E"/>
    <w:rsid w:val="008377B9"/>
    <w:rsid w:val="00837BC5"/>
    <w:rsid w:val="00837FE8"/>
    <w:rsid w:val="0084193E"/>
    <w:rsid w:val="00842221"/>
    <w:rsid w:val="00843DAB"/>
    <w:rsid w:val="008444B8"/>
    <w:rsid w:val="008444D4"/>
    <w:rsid w:val="00844AF8"/>
    <w:rsid w:val="00844D5D"/>
    <w:rsid w:val="00847001"/>
    <w:rsid w:val="008477E1"/>
    <w:rsid w:val="00847C8F"/>
    <w:rsid w:val="008519D6"/>
    <w:rsid w:val="00852DD2"/>
    <w:rsid w:val="00853183"/>
    <w:rsid w:val="008532FD"/>
    <w:rsid w:val="00853E3F"/>
    <w:rsid w:val="0085430F"/>
    <w:rsid w:val="00854B14"/>
    <w:rsid w:val="00856A79"/>
    <w:rsid w:val="008575C7"/>
    <w:rsid w:val="00857AF1"/>
    <w:rsid w:val="008603BE"/>
    <w:rsid w:val="0086065E"/>
    <w:rsid w:val="00860D4C"/>
    <w:rsid w:val="00863EF4"/>
    <w:rsid w:val="00864DBD"/>
    <w:rsid w:val="00865086"/>
    <w:rsid w:val="008655ED"/>
    <w:rsid w:val="008666BF"/>
    <w:rsid w:val="0086774F"/>
    <w:rsid w:val="00867DB5"/>
    <w:rsid w:val="00867E0A"/>
    <w:rsid w:val="00870416"/>
    <w:rsid w:val="0087064D"/>
    <w:rsid w:val="00870EF4"/>
    <w:rsid w:val="00871024"/>
    <w:rsid w:val="008719D3"/>
    <w:rsid w:val="00873262"/>
    <w:rsid w:val="008765C3"/>
    <w:rsid w:val="00876EF0"/>
    <w:rsid w:val="0087799E"/>
    <w:rsid w:val="00881BD5"/>
    <w:rsid w:val="00883052"/>
    <w:rsid w:val="008858DE"/>
    <w:rsid w:val="00886262"/>
    <w:rsid w:val="0088668B"/>
    <w:rsid w:val="0089049C"/>
    <w:rsid w:val="008904AC"/>
    <w:rsid w:val="008909E6"/>
    <w:rsid w:val="00890E01"/>
    <w:rsid w:val="008910C3"/>
    <w:rsid w:val="008916FC"/>
    <w:rsid w:val="00892622"/>
    <w:rsid w:val="00892B25"/>
    <w:rsid w:val="00892D46"/>
    <w:rsid w:val="00892F74"/>
    <w:rsid w:val="0089343E"/>
    <w:rsid w:val="00893AD8"/>
    <w:rsid w:val="00893EB0"/>
    <w:rsid w:val="00895987"/>
    <w:rsid w:val="0089676D"/>
    <w:rsid w:val="00896C28"/>
    <w:rsid w:val="008A08E6"/>
    <w:rsid w:val="008A12A4"/>
    <w:rsid w:val="008A149E"/>
    <w:rsid w:val="008A23D9"/>
    <w:rsid w:val="008A3014"/>
    <w:rsid w:val="008A36A7"/>
    <w:rsid w:val="008A4913"/>
    <w:rsid w:val="008A5103"/>
    <w:rsid w:val="008A542C"/>
    <w:rsid w:val="008A5506"/>
    <w:rsid w:val="008A6951"/>
    <w:rsid w:val="008A6E9E"/>
    <w:rsid w:val="008A7B4A"/>
    <w:rsid w:val="008A7EC3"/>
    <w:rsid w:val="008B118D"/>
    <w:rsid w:val="008B21A9"/>
    <w:rsid w:val="008B25FA"/>
    <w:rsid w:val="008B2CF0"/>
    <w:rsid w:val="008B2E1C"/>
    <w:rsid w:val="008B35D5"/>
    <w:rsid w:val="008B3DD8"/>
    <w:rsid w:val="008B4E74"/>
    <w:rsid w:val="008B5634"/>
    <w:rsid w:val="008B5F40"/>
    <w:rsid w:val="008B63CA"/>
    <w:rsid w:val="008B72DA"/>
    <w:rsid w:val="008B72EF"/>
    <w:rsid w:val="008B749E"/>
    <w:rsid w:val="008C03C3"/>
    <w:rsid w:val="008C04E7"/>
    <w:rsid w:val="008C07E5"/>
    <w:rsid w:val="008C124F"/>
    <w:rsid w:val="008C3132"/>
    <w:rsid w:val="008C3ED6"/>
    <w:rsid w:val="008C4A5E"/>
    <w:rsid w:val="008C4FD6"/>
    <w:rsid w:val="008C5491"/>
    <w:rsid w:val="008C5EE5"/>
    <w:rsid w:val="008C6DBE"/>
    <w:rsid w:val="008C71AC"/>
    <w:rsid w:val="008C722E"/>
    <w:rsid w:val="008D0DA7"/>
    <w:rsid w:val="008D1046"/>
    <w:rsid w:val="008D2238"/>
    <w:rsid w:val="008D238B"/>
    <w:rsid w:val="008D3747"/>
    <w:rsid w:val="008D6214"/>
    <w:rsid w:val="008D6817"/>
    <w:rsid w:val="008E06E1"/>
    <w:rsid w:val="008E0950"/>
    <w:rsid w:val="008E11EA"/>
    <w:rsid w:val="008E1395"/>
    <w:rsid w:val="008E13B8"/>
    <w:rsid w:val="008E2739"/>
    <w:rsid w:val="008E55B0"/>
    <w:rsid w:val="008E57CB"/>
    <w:rsid w:val="008E751E"/>
    <w:rsid w:val="008F01DE"/>
    <w:rsid w:val="008F0730"/>
    <w:rsid w:val="008F0ABB"/>
    <w:rsid w:val="008F37AA"/>
    <w:rsid w:val="008F3C94"/>
    <w:rsid w:val="008F41CB"/>
    <w:rsid w:val="008F48CB"/>
    <w:rsid w:val="008F4EFC"/>
    <w:rsid w:val="008F79E5"/>
    <w:rsid w:val="009005FC"/>
    <w:rsid w:val="009028B8"/>
    <w:rsid w:val="00902A8F"/>
    <w:rsid w:val="0090326C"/>
    <w:rsid w:val="00903EA6"/>
    <w:rsid w:val="0090593C"/>
    <w:rsid w:val="009063C7"/>
    <w:rsid w:val="009108C5"/>
    <w:rsid w:val="00911351"/>
    <w:rsid w:val="0091285A"/>
    <w:rsid w:val="009130BE"/>
    <w:rsid w:val="00914E4A"/>
    <w:rsid w:val="0091551B"/>
    <w:rsid w:val="0091568C"/>
    <w:rsid w:val="009165A9"/>
    <w:rsid w:val="00916A91"/>
    <w:rsid w:val="0091701E"/>
    <w:rsid w:val="00917562"/>
    <w:rsid w:val="00917B41"/>
    <w:rsid w:val="00920439"/>
    <w:rsid w:val="00920AE6"/>
    <w:rsid w:val="00921A18"/>
    <w:rsid w:val="00921B62"/>
    <w:rsid w:val="0092239F"/>
    <w:rsid w:val="00922A56"/>
    <w:rsid w:val="009239CF"/>
    <w:rsid w:val="00924011"/>
    <w:rsid w:val="009249AF"/>
    <w:rsid w:val="00925789"/>
    <w:rsid w:val="00926C31"/>
    <w:rsid w:val="00926CA4"/>
    <w:rsid w:val="00926DC3"/>
    <w:rsid w:val="00927923"/>
    <w:rsid w:val="00927B8B"/>
    <w:rsid w:val="00932A9E"/>
    <w:rsid w:val="00933241"/>
    <w:rsid w:val="009332C1"/>
    <w:rsid w:val="00933B47"/>
    <w:rsid w:val="0093547F"/>
    <w:rsid w:val="00935DAB"/>
    <w:rsid w:val="009373E9"/>
    <w:rsid w:val="0093749B"/>
    <w:rsid w:val="00941292"/>
    <w:rsid w:val="0094196B"/>
    <w:rsid w:val="00941C76"/>
    <w:rsid w:val="0094205C"/>
    <w:rsid w:val="0094229C"/>
    <w:rsid w:val="00943278"/>
    <w:rsid w:val="00945269"/>
    <w:rsid w:val="00946098"/>
    <w:rsid w:val="00946337"/>
    <w:rsid w:val="0094643A"/>
    <w:rsid w:val="00950ED8"/>
    <w:rsid w:val="009513BC"/>
    <w:rsid w:val="00953150"/>
    <w:rsid w:val="00955433"/>
    <w:rsid w:val="00955887"/>
    <w:rsid w:val="00956F7A"/>
    <w:rsid w:val="00957ACC"/>
    <w:rsid w:val="009607F5"/>
    <w:rsid w:val="00960A59"/>
    <w:rsid w:val="00962C67"/>
    <w:rsid w:val="0096496A"/>
    <w:rsid w:val="00965A9D"/>
    <w:rsid w:val="009676CC"/>
    <w:rsid w:val="00975DC7"/>
    <w:rsid w:val="00976470"/>
    <w:rsid w:val="00976EF5"/>
    <w:rsid w:val="00976EFA"/>
    <w:rsid w:val="00980D0D"/>
    <w:rsid w:val="00984446"/>
    <w:rsid w:val="0098459F"/>
    <w:rsid w:val="009845C6"/>
    <w:rsid w:val="00985171"/>
    <w:rsid w:val="00985196"/>
    <w:rsid w:val="00987048"/>
    <w:rsid w:val="00987146"/>
    <w:rsid w:val="0098733D"/>
    <w:rsid w:val="009901B7"/>
    <w:rsid w:val="00990774"/>
    <w:rsid w:val="00992283"/>
    <w:rsid w:val="009926F8"/>
    <w:rsid w:val="0099432F"/>
    <w:rsid w:val="00994D80"/>
    <w:rsid w:val="009950CA"/>
    <w:rsid w:val="00997BFC"/>
    <w:rsid w:val="009A0B62"/>
    <w:rsid w:val="009A0E0A"/>
    <w:rsid w:val="009A0E3E"/>
    <w:rsid w:val="009A0EB9"/>
    <w:rsid w:val="009A1393"/>
    <w:rsid w:val="009A1A4E"/>
    <w:rsid w:val="009A1A9A"/>
    <w:rsid w:val="009A2631"/>
    <w:rsid w:val="009A33CA"/>
    <w:rsid w:val="009A6EEE"/>
    <w:rsid w:val="009B0B1C"/>
    <w:rsid w:val="009B18FA"/>
    <w:rsid w:val="009B2267"/>
    <w:rsid w:val="009B23DC"/>
    <w:rsid w:val="009B4347"/>
    <w:rsid w:val="009B61B8"/>
    <w:rsid w:val="009B6C4B"/>
    <w:rsid w:val="009B7523"/>
    <w:rsid w:val="009C01B3"/>
    <w:rsid w:val="009C2170"/>
    <w:rsid w:val="009C3788"/>
    <w:rsid w:val="009C3C64"/>
    <w:rsid w:val="009C3CA6"/>
    <w:rsid w:val="009C4DEF"/>
    <w:rsid w:val="009C75D8"/>
    <w:rsid w:val="009C7CEE"/>
    <w:rsid w:val="009D13B3"/>
    <w:rsid w:val="009D13D6"/>
    <w:rsid w:val="009D1DA5"/>
    <w:rsid w:val="009D2081"/>
    <w:rsid w:val="009D5F43"/>
    <w:rsid w:val="009D662C"/>
    <w:rsid w:val="009D6FFE"/>
    <w:rsid w:val="009D7294"/>
    <w:rsid w:val="009D7DB7"/>
    <w:rsid w:val="009E0056"/>
    <w:rsid w:val="009E0F09"/>
    <w:rsid w:val="009E13E4"/>
    <w:rsid w:val="009E1D7D"/>
    <w:rsid w:val="009E26F0"/>
    <w:rsid w:val="009E31C0"/>
    <w:rsid w:val="009E61C8"/>
    <w:rsid w:val="009E65E9"/>
    <w:rsid w:val="009E721E"/>
    <w:rsid w:val="009E7700"/>
    <w:rsid w:val="009E7C85"/>
    <w:rsid w:val="009F0FB0"/>
    <w:rsid w:val="009F11DC"/>
    <w:rsid w:val="009F12A1"/>
    <w:rsid w:val="009F14FA"/>
    <w:rsid w:val="009F1790"/>
    <w:rsid w:val="009F41F2"/>
    <w:rsid w:val="009F5EBB"/>
    <w:rsid w:val="009F60C2"/>
    <w:rsid w:val="009F6B46"/>
    <w:rsid w:val="00A003B6"/>
    <w:rsid w:val="00A01878"/>
    <w:rsid w:val="00A01965"/>
    <w:rsid w:val="00A02365"/>
    <w:rsid w:val="00A02C5D"/>
    <w:rsid w:val="00A04ABB"/>
    <w:rsid w:val="00A05308"/>
    <w:rsid w:val="00A05500"/>
    <w:rsid w:val="00A071EF"/>
    <w:rsid w:val="00A079C2"/>
    <w:rsid w:val="00A10A27"/>
    <w:rsid w:val="00A10C24"/>
    <w:rsid w:val="00A11995"/>
    <w:rsid w:val="00A11E87"/>
    <w:rsid w:val="00A12612"/>
    <w:rsid w:val="00A12DC7"/>
    <w:rsid w:val="00A17D42"/>
    <w:rsid w:val="00A20512"/>
    <w:rsid w:val="00A22525"/>
    <w:rsid w:val="00A24961"/>
    <w:rsid w:val="00A2545E"/>
    <w:rsid w:val="00A300B1"/>
    <w:rsid w:val="00A30473"/>
    <w:rsid w:val="00A30548"/>
    <w:rsid w:val="00A30BE4"/>
    <w:rsid w:val="00A30FD9"/>
    <w:rsid w:val="00A31E9D"/>
    <w:rsid w:val="00A327C4"/>
    <w:rsid w:val="00A33059"/>
    <w:rsid w:val="00A33FDE"/>
    <w:rsid w:val="00A34105"/>
    <w:rsid w:val="00A37A46"/>
    <w:rsid w:val="00A4132E"/>
    <w:rsid w:val="00A41A69"/>
    <w:rsid w:val="00A42C69"/>
    <w:rsid w:val="00A42C74"/>
    <w:rsid w:val="00A436A5"/>
    <w:rsid w:val="00A43E1D"/>
    <w:rsid w:val="00A440BB"/>
    <w:rsid w:val="00A46992"/>
    <w:rsid w:val="00A47063"/>
    <w:rsid w:val="00A47328"/>
    <w:rsid w:val="00A504DA"/>
    <w:rsid w:val="00A50C62"/>
    <w:rsid w:val="00A512BF"/>
    <w:rsid w:val="00A533BE"/>
    <w:rsid w:val="00A53D53"/>
    <w:rsid w:val="00A544EF"/>
    <w:rsid w:val="00A55AB2"/>
    <w:rsid w:val="00A55C47"/>
    <w:rsid w:val="00A55E5E"/>
    <w:rsid w:val="00A563D4"/>
    <w:rsid w:val="00A607D5"/>
    <w:rsid w:val="00A61D1F"/>
    <w:rsid w:val="00A63613"/>
    <w:rsid w:val="00A63D63"/>
    <w:rsid w:val="00A645C9"/>
    <w:rsid w:val="00A6567B"/>
    <w:rsid w:val="00A66AF4"/>
    <w:rsid w:val="00A67DA1"/>
    <w:rsid w:val="00A70885"/>
    <w:rsid w:val="00A71574"/>
    <w:rsid w:val="00A71929"/>
    <w:rsid w:val="00A73092"/>
    <w:rsid w:val="00A746F1"/>
    <w:rsid w:val="00A75175"/>
    <w:rsid w:val="00A753A2"/>
    <w:rsid w:val="00A768F9"/>
    <w:rsid w:val="00A77776"/>
    <w:rsid w:val="00A80684"/>
    <w:rsid w:val="00A80B0F"/>
    <w:rsid w:val="00A812FC"/>
    <w:rsid w:val="00A81B9D"/>
    <w:rsid w:val="00A823F5"/>
    <w:rsid w:val="00A831DD"/>
    <w:rsid w:val="00A84561"/>
    <w:rsid w:val="00A84EEC"/>
    <w:rsid w:val="00A85476"/>
    <w:rsid w:val="00A85C04"/>
    <w:rsid w:val="00A870D3"/>
    <w:rsid w:val="00A933C2"/>
    <w:rsid w:val="00A9390C"/>
    <w:rsid w:val="00A93D6C"/>
    <w:rsid w:val="00A93FFD"/>
    <w:rsid w:val="00A9457B"/>
    <w:rsid w:val="00A95401"/>
    <w:rsid w:val="00A95E45"/>
    <w:rsid w:val="00A96548"/>
    <w:rsid w:val="00A979FE"/>
    <w:rsid w:val="00A97CC0"/>
    <w:rsid w:val="00AA166F"/>
    <w:rsid w:val="00AA3262"/>
    <w:rsid w:val="00AA3F3B"/>
    <w:rsid w:val="00AA454E"/>
    <w:rsid w:val="00AA625D"/>
    <w:rsid w:val="00AB2203"/>
    <w:rsid w:val="00AB42DE"/>
    <w:rsid w:val="00AB788A"/>
    <w:rsid w:val="00AC0F6D"/>
    <w:rsid w:val="00AC0FEA"/>
    <w:rsid w:val="00AC2316"/>
    <w:rsid w:val="00AC2B51"/>
    <w:rsid w:val="00AC46AE"/>
    <w:rsid w:val="00AC477C"/>
    <w:rsid w:val="00AC6B62"/>
    <w:rsid w:val="00AC7884"/>
    <w:rsid w:val="00AD1559"/>
    <w:rsid w:val="00AD1753"/>
    <w:rsid w:val="00AD2264"/>
    <w:rsid w:val="00AD3920"/>
    <w:rsid w:val="00AD3CFB"/>
    <w:rsid w:val="00AD4034"/>
    <w:rsid w:val="00AD49EA"/>
    <w:rsid w:val="00AD4A01"/>
    <w:rsid w:val="00AD4E55"/>
    <w:rsid w:val="00AD5085"/>
    <w:rsid w:val="00AD513E"/>
    <w:rsid w:val="00AD73DD"/>
    <w:rsid w:val="00AE1547"/>
    <w:rsid w:val="00AE18CB"/>
    <w:rsid w:val="00AE19AE"/>
    <w:rsid w:val="00AE1A45"/>
    <w:rsid w:val="00AE1B72"/>
    <w:rsid w:val="00AE2AB2"/>
    <w:rsid w:val="00AE3BEB"/>
    <w:rsid w:val="00AE3F63"/>
    <w:rsid w:val="00AE4B50"/>
    <w:rsid w:val="00AE504F"/>
    <w:rsid w:val="00AE5878"/>
    <w:rsid w:val="00AE6777"/>
    <w:rsid w:val="00AF00D8"/>
    <w:rsid w:val="00AF0B88"/>
    <w:rsid w:val="00AF2EFE"/>
    <w:rsid w:val="00AF363C"/>
    <w:rsid w:val="00AF5542"/>
    <w:rsid w:val="00AF6D08"/>
    <w:rsid w:val="00AF7668"/>
    <w:rsid w:val="00B00899"/>
    <w:rsid w:val="00B01E6A"/>
    <w:rsid w:val="00B02CE7"/>
    <w:rsid w:val="00B02E60"/>
    <w:rsid w:val="00B03A5B"/>
    <w:rsid w:val="00B05736"/>
    <w:rsid w:val="00B05792"/>
    <w:rsid w:val="00B05F5E"/>
    <w:rsid w:val="00B0791A"/>
    <w:rsid w:val="00B10B2F"/>
    <w:rsid w:val="00B112BD"/>
    <w:rsid w:val="00B118FE"/>
    <w:rsid w:val="00B11D82"/>
    <w:rsid w:val="00B12374"/>
    <w:rsid w:val="00B128EA"/>
    <w:rsid w:val="00B134D2"/>
    <w:rsid w:val="00B14A18"/>
    <w:rsid w:val="00B166BD"/>
    <w:rsid w:val="00B1731F"/>
    <w:rsid w:val="00B209EE"/>
    <w:rsid w:val="00B20BF1"/>
    <w:rsid w:val="00B20CF9"/>
    <w:rsid w:val="00B21AE5"/>
    <w:rsid w:val="00B21B30"/>
    <w:rsid w:val="00B220F9"/>
    <w:rsid w:val="00B22B8C"/>
    <w:rsid w:val="00B2361E"/>
    <w:rsid w:val="00B23921"/>
    <w:rsid w:val="00B2635C"/>
    <w:rsid w:val="00B26812"/>
    <w:rsid w:val="00B2722E"/>
    <w:rsid w:val="00B27620"/>
    <w:rsid w:val="00B27A5E"/>
    <w:rsid w:val="00B32BF4"/>
    <w:rsid w:val="00B3434C"/>
    <w:rsid w:val="00B3446C"/>
    <w:rsid w:val="00B34493"/>
    <w:rsid w:val="00B34902"/>
    <w:rsid w:val="00B34E4F"/>
    <w:rsid w:val="00B35B61"/>
    <w:rsid w:val="00B35C8F"/>
    <w:rsid w:val="00B3613E"/>
    <w:rsid w:val="00B367DB"/>
    <w:rsid w:val="00B4055F"/>
    <w:rsid w:val="00B40B49"/>
    <w:rsid w:val="00B40F4D"/>
    <w:rsid w:val="00B414A3"/>
    <w:rsid w:val="00B41B9B"/>
    <w:rsid w:val="00B42B28"/>
    <w:rsid w:val="00B4378E"/>
    <w:rsid w:val="00B43DC8"/>
    <w:rsid w:val="00B45344"/>
    <w:rsid w:val="00B45ABE"/>
    <w:rsid w:val="00B46C66"/>
    <w:rsid w:val="00B473A6"/>
    <w:rsid w:val="00B47B14"/>
    <w:rsid w:val="00B50492"/>
    <w:rsid w:val="00B50B29"/>
    <w:rsid w:val="00B51138"/>
    <w:rsid w:val="00B52506"/>
    <w:rsid w:val="00B53987"/>
    <w:rsid w:val="00B53D51"/>
    <w:rsid w:val="00B545B5"/>
    <w:rsid w:val="00B55ACF"/>
    <w:rsid w:val="00B56C90"/>
    <w:rsid w:val="00B60292"/>
    <w:rsid w:val="00B603C2"/>
    <w:rsid w:val="00B60B8E"/>
    <w:rsid w:val="00B6191C"/>
    <w:rsid w:val="00B61E47"/>
    <w:rsid w:val="00B63525"/>
    <w:rsid w:val="00B63865"/>
    <w:rsid w:val="00B648DD"/>
    <w:rsid w:val="00B64FD5"/>
    <w:rsid w:val="00B65DC8"/>
    <w:rsid w:val="00B65EC9"/>
    <w:rsid w:val="00B663B5"/>
    <w:rsid w:val="00B66520"/>
    <w:rsid w:val="00B66612"/>
    <w:rsid w:val="00B66637"/>
    <w:rsid w:val="00B671D7"/>
    <w:rsid w:val="00B67691"/>
    <w:rsid w:val="00B70059"/>
    <w:rsid w:val="00B70867"/>
    <w:rsid w:val="00B70B6C"/>
    <w:rsid w:val="00B7132A"/>
    <w:rsid w:val="00B7161E"/>
    <w:rsid w:val="00B7181B"/>
    <w:rsid w:val="00B72305"/>
    <w:rsid w:val="00B72896"/>
    <w:rsid w:val="00B751F1"/>
    <w:rsid w:val="00B76F2B"/>
    <w:rsid w:val="00B77825"/>
    <w:rsid w:val="00B81AB1"/>
    <w:rsid w:val="00B82238"/>
    <w:rsid w:val="00B825E0"/>
    <w:rsid w:val="00B8297E"/>
    <w:rsid w:val="00B82C97"/>
    <w:rsid w:val="00B83251"/>
    <w:rsid w:val="00B8377B"/>
    <w:rsid w:val="00B83B2F"/>
    <w:rsid w:val="00B848E9"/>
    <w:rsid w:val="00B91F31"/>
    <w:rsid w:val="00B931C7"/>
    <w:rsid w:val="00B9347E"/>
    <w:rsid w:val="00B93781"/>
    <w:rsid w:val="00B937EA"/>
    <w:rsid w:val="00B95502"/>
    <w:rsid w:val="00B956C7"/>
    <w:rsid w:val="00B96011"/>
    <w:rsid w:val="00B964C5"/>
    <w:rsid w:val="00B97C66"/>
    <w:rsid w:val="00BA1667"/>
    <w:rsid w:val="00BA194A"/>
    <w:rsid w:val="00BA2776"/>
    <w:rsid w:val="00BA3216"/>
    <w:rsid w:val="00BA3254"/>
    <w:rsid w:val="00BA4CED"/>
    <w:rsid w:val="00BA5E4C"/>
    <w:rsid w:val="00BA602B"/>
    <w:rsid w:val="00BA676D"/>
    <w:rsid w:val="00BA6DB9"/>
    <w:rsid w:val="00BA7D65"/>
    <w:rsid w:val="00BB021F"/>
    <w:rsid w:val="00BB023D"/>
    <w:rsid w:val="00BB0BA0"/>
    <w:rsid w:val="00BB272C"/>
    <w:rsid w:val="00BB2819"/>
    <w:rsid w:val="00BB2CE8"/>
    <w:rsid w:val="00BB2F99"/>
    <w:rsid w:val="00BB3219"/>
    <w:rsid w:val="00BB4DFF"/>
    <w:rsid w:val="00BB4E6C"/>
    <w:rsid w:val="00BB651F"/>
    <w:rsid w:val="00BB6567"/>
    <w:rsid w:val="00BB6ACE"/>
    <w:rsid w:val="00BB7AA5"/>
    <w:rsid w:val="00BC14F8"/>
    <w:rsid w:val="00BC32C7"/>
    <w:rsid w:val="00BC4387"/>
    <w:rsid w:val="00BC53DF"/>
    <w:rsid w:val="00BC5461"/>
    <w:rsid w:val="00BC6BB2"/>
    <w:rsid w:val="00BC7B27"/>
    <w:rsid w:val="00BD3C19"/>
    <w:rsid w:val="00BD4213"/>
    <w:rsid w:val="00BD559A"/>
    <w:rsid w:val="00BD5E71"/>
    <w:rsid w:val="00BD6498"/>
    <w:rsid w:val="00BD6F14"/>
    <w:rsid w:val="00BE0A59"/>
    <w:rsid w:val="00BE0BDA"/>
    <w:rsid w:val="00BE3730"/>
    <w:rsid w:val="00BE4049"/>
    <w:rsid w:val="00BE4CB6"/>
    <w:rsid w:val="00BE67B4"/>
    <w:rsid w:val="00BF0250"/>
    <w:rsid w:val="00BF1298"/>
    <w:rsid w:val="00BF2BD1"/>
    <w:rsid w:val="00BF45E7"/>
    <w:rsid w:val="00BF5681"/>
    <w:rsid w:val="00BF7C7E"/>
    <w:rsid w:val="00C02478"/>
    <w:rsid w:val="00C0299E"/>
    <w:rsid w:val="00C02D7D"/>
    <w:rsid w:val="00C02DC1"/>
    <w:rsid w:val="00C03050"/>
    <w:rsid w:val="00C03D7B"/>
    <w:rsid w:val="00C04FED"/>
    <w:rsid w:val="00C05960"/>
    <w:rsid w:val="00C05A70"/>
    <w:rsid w:val="00C07B93"/>
    <w:rsid w:val="00C10DD7"/>
    <w:rsid w:val="00C1141F"/>
    <w:rsid w:val="00C116DE"/>
    <w:rsid w:val="00C128A9"/>
    <w:rsid w:val="00C1311A"/>
    <w:rsid w:val="00C137C7"/>
    <w:rsid w:val="00C13802"/>
    <w:rsid w:val="00C149E6"/>
    <w:rsid w:val="00C16B25"/>
    <w:rsid w:val="00C200EF"/>
    <w:rsid w:val="00C21D87"/>
    <w:rsid w:val="00C22B46"/>
    <w:rsid w:val="00C22D2B"/>
    <w:rsid w:val="00C2428D"/>
    <w:rsid w:val="00C2457F"/>
    <w:rsid w:val="00C24FD1"/>
    <w:rsid w:val="00C25C87"/>
    <w:rsid w:val="00C26F2D"/>
    <w:rsid w:val="00C26F51"/>
    <w:rsid w:val="00C271B0"/>
    <w:rsid w:val="00C3112F"/>
    <w:rsid w:val="00C31487"/>
    <w:rsid w:val="00C31897"/>
    <w:rsid w:val="00C31E4A"/>
    <w:rsid w:val="00C33DFB"/>
    <w:rsid w:val="00C3495A"/>
    <w:rsid w:val="00C34F00"/>
    <w:rsid w:val="00C362A8"/>
    <w:rsid w:val="00C36347"/>
    <w:rsid w:val="00C36EA0"/>
    <w:rsid w:val="00C37C85"/>
    <w:rsid w:val="00C427A1"/>
    <w:rsid w:val="00C42EAB"/>
    <w:rsid w:val="00C43D7C"/>
    <w:rsid w:val="00C44A2D"/>
    <w:rsid w:val="00C511E9"/>
    <w:rsid w:val="00C51427"/>
    <w:rsid w:val="00C525BE"/>
    <w:rsid w:val="00C569BE"/>
    <w:rsid w:val="00C57B7C"/>
    <w:rsid w:val="00C607C9"/>
    <w:rsid w:val="00C60C0E"/>
    <w:rsid w:val="00C61970"/>
    <w:rsid w:val="00C619C1"/>
    <w:rsid w:val="00C6268B"/>
    <w:rsid w:val="00C62E68"/>
    <w:rsid w:val="00C6323D"/>
    <w:rsid w:val="00C63311"/>
    <w:rsid w:val="00C64780"/>
    <w:rsid w:val="00C64BFF"/>
    <w:rsid w:val="00C664FA"/>
    <w:rsid w:val="00C66B53"/>
    <w:rsid w:val="00C67001"/>
    <w:rsid w:val="00C67D61"/>
    <w:rsid w:val="00C71EAA"/>
    <w:rsid w:val="00C7261C"/>
    <w:rsid w:val="00C72B24"/>
    <w:rsid w:val="00C736C0"/>
    <w:rsid w:val="00C7387D"/>
    <w:rsid w:val="00C739A1"/>
    <w:rsid w:val="00C73BBF"/>
    <w:rsid w:val="00C76027"/>
    <w:rsid w:val="00C7679C"/>
    <w:rsid w:val="00C76A26"/>
    <w:rsid w:val="00C76DD7"/>
    <w:rsid w:val="00C76EF4"/>
    <w:rsid w:val="00C806BA"/>
    <w:rsid w:val="00C827D0"/>
    <w:rsid w:val="00C82BD0"/>
    <w:rsid w:val="00C844EC"/>
    <w:rsid w:val="00C84DE1"/>
    <w:rsid w:val="00C85033"/>
    <w:rsid w:val="00C857AE"/>
    <w:rsid w:val="00C857B1"/>
    <w:rsid w:val="00C85E53"/>
    <w:rsid w:val="00C862F8"/>
    <w:rsid w:val="00C86CFE"/>
    <w:rsid w:val="00C8723F"/>
    <w:rsid w:val="00C87611"/>
    <w:rsid w:val="00C876E0"/>
    <w:rsid w:val="00C91478"/>
    <w:rsid w:val="00C917BB"/>
    <w:rsid w:val="00C91921"/>
    <w:rsid w:val="00C94533"/>
    <w:rsid w:val="00C94873"/>
    <w:rsid w:val="00C94E30"/>
    <w:rsid w:val="00C95ACE"/>
    <w:rsid w:val="00C978C4"/>
    <w:rsid w:val="00C97B29"/>
    <w:rsid w:val="00CA0506"/>
    <w:rsid w:val="00CA07C0"/>
    <w:rsid w:val="00CA28C5"/>
    <w:rsid w:val="00CA4851"/>
    <w:rsid w:val="00CA4BFB"/>
    <w:rsid w:val="00CA4D4D"/>
    <w:rsid w:val="00CA4D83"/>
    <w:rsid w:val="00CA605D"/>
    <w:rsid w:val="00CA743D"/>
    <w:rsid w:val="00CA782B"/>
    <w:rsid w:val="00CA7F02"/>
    <w:rsid w:val="00CB0160"/>
    <w:rsid w:val="00CB2496"/>
    <w:rsid w:val="00CB2DC3"/>
    <w:rsid w:val="00CB344D"/>
    <w:rsid w:val="00CB3F92"/>
    <w:rsid w:val="00CB47C0"/>
    <w:rsid w:val="00CB4907"/>
    <w:rsid w:val="00CB54CC"/>
    <w:rsid w:val="00CB5658"/>
    <w:rsid w:val="00CB594A"/>
    <w:rsid w:val="00CB5B2B"/>
    <w:rsid w:val="00CB721A"/>
    <w:rsid w:val="00CB7417"/>
    <w:rsid w:val="00CB7C48"/>
    <w:rsid w:val="00CC1D86"/>
    <w:rsid w:val="00CC248B"/>
    <w:rsid w:val="00CC2F6B"/>
    <w:rsid w:val="00CC3B58"/>
    <w:rsid w:val="00CC432F"/>
    <w:rsid w:val="00CC4EC4"/>
    <w:rsid w:val="00CC5C02"/>
    <w:rsid w:val="00CC5C89"/>
    <w:rsid w:val="00CC6B2B"/>
    <w:rsid w:val="00CC7745"/>
    <w:rsid w:val="00CD03DF"/>
    <w:rsid w:val="00CD0D38"/>
    <w:rsid w:val="00CD1011"/>
    <w:rsid w:val="00CD35F4"/>
    <w:rsid w:val="00CD3FAD"/>
    <w:rsid w:val="00CD5192"/>
    <w:rsid w:val="00CD5466"/>
    <w:rsid w:val="00CD5D52"/>
    <w:rsid w:val="00CE0FE9"/>
    <w:rsid w:val="00CE16E3"/>
    <w:rsid w:val="00CE2F47"/>
    <w:rsid w:val="00CE4FF1"/>
    <w:rsid w:val="00CE52E5"/>
    <w:rsid w:val="00CE6E48"/>
    <w:rsid w:val="00CE7ABA"/>
    <w:rsid w:val="00CE7AC2"/>
    <w:rsid w:val="00CF0289"/>
    <w:rsid w:val="00CF0839"/>
    <w:rsid w:val="00CF0E55"/>
    <w:rsid w:val="00CF1116"/>
    <w:rsid w:val="00CF5FF0"/>
    <w:rsid w:val="00D01FFC"/>
    <w:rsid w:val="00D02090"/>
    <w:rsid w:val="00D03193"/>
    <w:rsid w:val="00D03483"/>
    <w:rsid w:val="00D0404E"/>
    <w:rsid w:val="00D05607"/>
    <w:rsid w:val="00D05D9D"/>
    <w:rsid w:val="00D066D6"/>
    <w:rsid w:val="00D06AE6"/>
    <w:rsid w:val="00D06DFD"/>
    <w:rsid w:val="00D0751A"/>
    <w:rsid w:val="00D10D83"/>
    <w:rsid w:val="00D112FC"/>
    <w:rsid w:val="00D11AB5"/>
    <w:rsid w:val="00D134FA"/>
    <w:rsid w:val="00D137CF"/>
    <w:rsid w:val="00D1536C"/>
    <w:rsid w:val="00D16102"/>
    <w:rsid w:val="00D16596"/>
    <w:rsid w:val="00D20B45"/>
    <w:rsid w:val="00D20E24"/>
    <w:rsid w:val="00D21400"/>
    <w:rsid w:val="00D21BC1"/>
    <w:rsid w:val="00D231E2"/>
    <w:rsid w:val="00D23992"/>
    <w:rsid w:val="00D23D30"/>
    <w:rsid w:val="00D242BE"/>
    <w:rsid w:val="00D2476F"/>
    <w:rsid w:val="00D24A56"/>
    <w:rsid w:val="00D24D8A"/>
    <w:rsid w:val="00D24DFD"/>
    <w:rsid w:val="00D24E97"/>
    <w:rsid w:val="00D25EE5"/>
    <w:rsid w:val="00D2636B"/>
    <w:rsid w:val="00D30EFC"/>
    <w:rsid w:val="00D30F59"/>
    <w:rsid w:val="00D314BC"/>
    <w:rsid w:val="00D32451"/>
    <w:rsid w:val="00D326DD"/>
    <w:rsid w:val="00D35234"/>
    <w:rsid w:val="00D36E4C"/>
    <w:rsid w:val="00D41490"/>
    <w:rsid w:val="00D41533"/>
    <w:rsid w:val="00D416C2"/>
    <w:rsid w:val="00D41BB5"/>
    <w:rsid w:val="00D4224C"/>
    <w:rsid w:val="00D427C4"/>
    <w:rsid w:val="00D428DF"/>
    <w:rsid w:val="00D42D9B"/>
    <w:rsid w:val="00D431EF"/>
    <w:rsid w:val="00D43730"/>
    <w:rsid w:val="00D44E18"/>
    <w:rsid w:val="00D4569E"/>
    <w:rsid w:val="00D457CB"/>
    <w:rsid w:val="00D45B3F"/>
    <w:rsid w:val="00D45C06"/>
    <w:rsid w:val="00D46A9E"/>
    <w:rsid w:val="00D470C1"/>
    <w:rsid w:val="00D47255"/>
    <w:rsid w:val="00D47664"/>
    <w:rsid w:val="00D50E8E"/>
    <w:rsid w:val="00D513C5"/>
    <w:rsid w:val="00D51EDE"/>
    <w:rsid w:val="00D52108"/>
    <w:rsid w:val="00D52A21"/>
    <w:rsid w:val="00D5394C"/>
    <w:rsid w:val="00D5407E"/>
    <w:rsid w:val="00D555D6"/>
    <w:rsid w:val="00D55EFB"/>
    <w:rsid w:val="00D56A1E"/>
    <w:rsid w:val="00D56EEC"/>
    <w:rsid w:val="00D57AB8"/>
    <w:rsid w:val="00D57B66"/>
    <w:rsid w:val="00D60499"/>
    <w:rsid w:val="00D60763"/>
    <w:rsid w:val="00D61592"/>
    <w:rsid w:val="00D61D36"/>
    <w:rsid w:val="00D62FA5"/>
    <w:rsid w:val="00D64C3A"/>
    <w:rsid w:val="00D64ECA"/>
    <w:rsid w:val="00D66ED4"/>
    <w:rsid w:val="00D6756F"/>
    <w:rsid w:val="00D7369D"/>
    <w:rsid w:val="00D7396A"/>
    <w:rsid w:val="00D746A1"/>
    <w:rsid w:val="00D748C0"/>
    <w:rsid w:val="00D74D5D"/>
    <w:rsid w:val="00D771E8"/>
    <w:rsid w:val="00D80BEA"/>
    <w:rsid w:val="00D8164D"/>
    <w:rsid w:val="00D83841"/>
    <w:rsid w:val="00D83A93"/>
    <w:rsid w:val="00D83BD7"/>
    <w:rsid w:val="00D846D0"/>
    <w:rsid w:val="00D8596E"/>
    <w:rsid w:val="00D86600"/>
    <w:rsid w:val="00D87DA5"/>
    <w:rsid w:val="00D90BA8"/>
    <w:rsid w:val="00D91A1E"/>
    <w:rsid w:val="00D927A4"/>
    <w:rsid w:val="00D92F21"/>
    <w:rsid w:val="00D9492E"/>
    <w:rsid w:val="00D95548"/>
    <w:rsid w:val="00D9628F"/>
    <w:rsid w:val="00D97A4A"/>
    <w:rsid w:val="00DA019C"/>
    <w:rsid w:val="00DA0318"/>
    <w:rsid w:val="00DA0CAD"/>
    <w:rsid w:val="00DA25FA"/>
    <w:rsid w:val="00DA2796"/>
    <w:rsid w:val="00DA2A24"/>
    <w:rsid w:val="00DA38CC"/>
    <w:rsid w:val="00DA409F"/>
    <w:rsid w:val="00DA47EA"/>
    <w:rsid w:val="00DA5038"/>
    <w:rsid w:val="00DB0D48"/>
    <w:rsid w:val="00DB2633"/>
    <w:rsid w:val="00DB2A25"/>
    <w:rsid w:val="00DB2BD1"/>
    <w:rsid w:val="00DB387E"/>
    <w:rsid w:val="00DB495A"/>
    <w:rsid w:val="00DB6173"/>
    <w:rsid w:val="00DB66E7"/>
    <w:rsid w:val="00DB6778"/>
    <w:rsid w:val="00DB67D0"/>
    <w:rsid w:val="00DB71EF"/>
    <w:rsid w:val="00DC11F9"/>
    <w:rsid w:val="00DC140B"/>
    <w:rsid w:val="00DC1792"/>
    <w:rsid w:val="00DC5292"/>
    <w:rsid w:val="00DC5388"/>
    <w:rsid w:val="00DC54D4"/>
    <w:rsid w:val="00DC6BC4"/>
    <w:rsid w:val="00DC79EE"/>
    <w:rsid w:val="00DC7C97"/>
    <w:rsid w:val="00DC7E24"/>
    <w:rsid w:val="00DD1488"/>
    <w:rsid w:val="00DD15ED"/>
    <w:rsid w:val="00DD184B"/>
    <w:rsid w:val="00DD25F6"/>
    <w:rsid w:val="00DD3EA6"/>
    <w:rsid w:val="00DD4566"/>
    <w:rsid w:val="00DD628A"/>
    <w:rsid w:val="00DD6CE7"/>
    <w:rsid w:val="00DD7140"/>
    <w:rsid w:val="00DD752D"/>
    <w:rsid w:val="00DE1823"/>
    <w:rsid w:val="00DE3725"/>
    <w:rsid w:val="00DE3972"/>
    <w:rsid w:val="00DE49B9"/>
    <w:rsid w:val="00DE5AD0"/>
    <w:rsid w:val="00DE5CAC"/>
    <w:rsid w:val="00DE5CC2"/>
    <w:rsid w:val="00DE603A"/>
    <w:rsid w:val="00DE6506"/>
    <w:rsid w:val="00DF151E"/>
    <w:rsid w:val="00DF1A37"/>
    <w:rsid w:val="00DF1FA1"/>
    <w:rsid w:val="00DF2BE2"/>
    <w:rsid w:val="00DF5256"/>
    <w:rsid w:val="00DF56CA"/>
    <w:rsid w:val="00DF7036"/>
    <w:rsid w:val="00DF7C91"/>
    <w:rsid w:val="00E002B1"/>
    <w:rsid w:val="00E03820"/>
    <w:rsid w:val="00E03D41"/>
    <w:rsid w:val="00E055F6"/>
    <w:rsid w:val="00E10011"/>
    <w:rsid w:val="00E10044"/>
    <w:rsid w:val="00E11A70"/>
    <w:rsid w:val="00E11C0D"/>
    <w:rsid w:val="00E12A20"/>
    <w:rsid w:val="00E1316D"/>
    <w:rsid w:val="00E150DB"/>
    <w:rsid w:val="00E15AA2"/>
    <w:rsid w:val="00E168B8"/>
    <w:rsid w:val="00E169D5"/>
    <w:rsid w:val="00E177AB"/>
    <w:rsid w:val="00E17A49"/>
    <w:rsid w:val="00E17FDB"/>
    <w:rsid w:val="00E2264A"/>
    <w:rsid w:val="00E2268E"/>
    <w:rsid w:val="00E22721"/>
    <w:rsid w:val="00E22A78"/>
    <w:rsid w:val="00E2319D"/>
    <w:rsid w:val="00E2341A"/>
    <w:rsid w:val="00E2349C"/>
    <w:rsid w:val="00E24B8F"/>
    <w:rsid w:val="00E277E0"/>
    <w:rsid w:val="00E302D5"/>
    <w:rsid w:val="00E30FB0"/>
    <w:rsid w:val="00E3209B"/>
    <w:rsid w:val="00E32EA7"/>
    <w:rsid w:val="00E336AF"/>
    <w:rsid w:val="00E341BC"/>
    <w:rsid w:val="00E34C85"/>
    <w:rsid w:val="00E34C92"/>
    <w:rsid w:val="00E34D7F"/>
    <w:rsid w:val="00E3560C"/>
    <w:rsid w:val="00E358B0"/>
    <w:rsid w:val="00E36216"/>
    <w:rsid w:val="00E36D50"/>
    <w:rsid w:val="00E40958"/>
    <w:rsid w:val="00E41238"/>
    <w:rsid w:val="00E41367"/>
    <w:rsid w:val="00E4339B"/>
    <w:rsid w:val="00E45874"/>
    <w:rsid w:val="00E4607B"/>
    <w:rsid w:val="00E46765"/>
    <w:rsid w:val="00E4787B"/>
    <w:rsid w:val="00E50276"/>
    <w:rsid w:val="00E50E6D"/>
    <w:rsid w:val="00E50FA2"/>
    <w:rsid w:val="00E51AFD"/>
    <w:rsid w:val="00E51E21"/>
    <w:rsid w:val="00E51FD3"/>
    <w:rsid w:val="00E543E5"/>
    <w:rsid w:val="00E54E4E"/>
    <w:rsid w:val="00E55268"/>
    <w:rsid w:val="00E553FF"/>
    <w:rsid w:val="00E556B8"/>
    <w:rsid w:val="00E55910"/>
    <w:rsid w:val="00E56C9C"/>
    <w:rsid w:val="00E61411"/>
    <w:rsid w:val="00E61EBA"/>
    <w:rsid w:val="00E621A8"/>
    <w:rsid w:val="00E6252D"/>
    <w:rsid w:val="00E656DB"/>
    <w:rsid w:val="00E66071"/>
    <w:rsid w:val="00E6698A"/>
    <w:rsid w:val="00E6714E"/>
    <w:rsid w:val="00E67429"/>
    <w:rsid w:val="00E704AF"/>
    <w:rsid w:val="00E70D07"/>
    <w:rsid w:val="00E71171"/>
    <w:rsid w:val="00E72C36"/>
    <w:rsid w:val="00E732F7"/>
    <w:rsid w:val="00E73E2B"/>
    <w:rsid w:val="00E742B8"/>
    <w:rsid w:val="00E74426"/>
    <w:rsid w:val="00E75415"/>
    <w:rsid w:val="00E75B7A"/>
    <w:rsid w:val="00E7730A"/>
    <w:rsid w:val="00E80CC1"/>
    <w:rsid w:val="00E8110C"/>
    <w:rsid w:val="00E81BFB"/>
    <w:rsid w:val="00E822A8"/>
    <w:rsid w:val="00E8276A"/>
    <w:rsid w:val="00E82A9F"/>
    <w:rsid w:val="00E83EC8"/>
    <w:rsid w:val="00E840AE"/>
    <w:rsid w:val="00E84412"/>
    <w:rsid w:val="00E87056"/>
    <w:rsid w:val="00E87079"/>
    <w:rsid w:val="00E90753"/>
    <w:rsid w:val="00E90848"/>
    <w:rsid w:val="00E9106D"/>
    <w:rsid w:val="00E91F7B"/>
    <w:rsid w:val="00E9320E"/>
    <w:rsid w:val="00E9360E"/>
    <w:rsid w:val="00E93848"/>
    <w:rsid w:val="00E94A7B"/>
    <w:rsid w:val="00E95F49"/>
    <w:rsid w:val="00E97411"/>
    <w:rsid w:val="00EA088D"/>
    <w:rsid w:val="00EA0AEE"/>
    <w:rsid w:val="00EA1C6E"/>
    <w:rsid w:val="00EA2B9B"/>
    <w:rsid w:val="00EA38D4"/>
    <w:rsid w:val="00EA4738"/>
    <w:rsid w:val="00EA4C78"/>
    <w:rsid w:val="00EA4DC3"/>
    <w:rsid w:val="00EA5209"/>
    <w:rsid w:val="00EA5A80"/>
    <w:rsid w:val="00EA5A9C"/>
    <w:rsid w:val="00EA5E52"/>
    <w:rsid w:val="00EA7D34"/>
    <w:rsid w:val="00EB0059"/>
    <w:rsid w:val="00EB04E4"/>
    <w:rsid w:val="00EB1398"/>
    <w:rsid w:val="00EB1FB9"/>
    <w:rsid w:val="00EB2FF6"/>
    <w:rsid w:val="00EB3D52"/>
    <w:rsid w:val="00EB49C4"/>
    <w:rsid w:val="00EB5678"/>
    <w:rsid w:val="00EC0093"/>
    <w:rsid w:val="00EC0FC5"/>
    <w:rsid w:val="00EC1439"/>
    <w:rsid w:val="00EC1BB3"/>
    <w:rsid w:val="00EC233A"/>
    <w:rsid w:val="00EC40A1"/>
    <w:rsid w:val="00EC4240"/>
    <w:rsid w:val="00EC4F5A"/>
    <w:rsid w:val="00EC55D8"/>
    <w:rsid w:val="00EC6C8C"/>
    <w:rsid w:val="00EC6E89"/>
    <w:rsid w:val="00EC7678"/>
    <w:rsid w:val="00EC7CDC"/>
    <w:rsid w:val="00ED2F6D"/>
    <w:rsid w:val="00ED2FEF"/>
    <w:rsid w:val="00ED43AC"/>
    <w:rsid w:val="00ED4901"/>
    <w:rsid w:val="00ED6626"/>
    <w:rsid w:val="00ED6AF3"/>
    <w:rsid w:val="00ED7506"/>
    <w:rsid w:val="00EE2280"/>
    <w:rsid w:val="00EE2C64"/>
    <w:rsid w:val="00EE2D30"/>
    <w:rsid w:val="00EE3FE5"/>
    <w:rsid w:val="00EE4AD8"/>
    <w:rsid w:val="00EE4EF3"/>
    <w:rsid w:val="00EE5618"/>
    <w:rsid w:val="00EE65E7"/>
    <w:rsid w:val="00EE68DC"/>
    <w:rsid w:val="00EF073C"/>
    <w:rsid w:val="00EF0E50"/>
    <w:rsid w:val="00EF11AE"/>
    <w:rsid w:val="00EF197B"/>
    <w:rsid w:val="00EF33E8"/>
    <w:rsid w:val="00EF5650"/>
    <w:rsid w:val="00EF6B36"/>
    <w:rsid w:val="00EF72C3"/>
    <w:rsid w:val="00EF76FF"/>
    <w:rsid w:val="00F02F5E"/>
    <w:rsid w:val="00F02FE0"/>
    <w:rsid w:val="00F033D6"/>
    <w:rsid w:val="00F03440"/>
    <w:rsid w:val="00F044AD"/>
    <w:rsid w:val="00F047DD"/>
    <w:rsid w:val="00F103EF"/>
    <w:rsid w:val="00F13354"/>
    <w:rsid w:val="00F134B3"/>
    <w:rsid w:val="00F14026"/>
    <w:rsid w:val="00F14662"/>
    <w:rsid w:val="00F14839"/>
    <w:rsid w:val="00F152DD"/>
    <w:rsid w:val="00F16C37"/>
    <w:rsid w:val="00F2018C"/>
    <w:rsid w:val="00F20703"/>
    <w:rsid w:val="00F20B38"/>
    <w:rsid w:val="00F21791"/>
    <w:rsid w:val="00F22C02"/>
    <w:rsid w:val="00F244CE"/>
    <w:rsid w:val="00F24FD8"/>
    <w:rsid w:val="00F26B18"/>
    <w:rsid w:val="00F27BDA"/>
    <w:rsid w:val="00F32B9A"/>
    <w:rsid w:val="00F33FCE"/>
    <w:rsid w:val="00F346CA"/>
    <w:rsid w:val="00F34CDA"/>
    <w:rsid w:val="00F35EE4"/>
    <w:rsid w:val="00F360B5"/>
    <w:rsid w:val="00F3643B"/>
    <w:rsid w:val="00F367CD"/>
    <w:rsid w:val="00F36C49"/>
    <w:rsid w:val="00F3719A"/>
    <w:rsid w:val="00F40289"/>
    <w:rsid w:val="00F40BCC"/>
    <w:rsid w:val="00F413A2"/>
    <w:rsid w:val="00F41C92"/>
    <w:rsid w:val="00F41F5B"/>
    <w:rsid w:val="00F4288E"/>
    <w:rsid w:val="00F43B75"/>
    <w:rsid w:val="00F44D0A"/>
    <w:rsid w:val="00F452E0"/>
    <w:rsid w:val="00F46FE1"/>
    <w:rsid w:val="00F5174A"/>
    <w:rsid w:val="00F519F0"/>
    <w:rsid w:val="00F52810"/>
    <w:rsid w:val="00F52994"/>
    <w:rsid w:val="00F533C2"/>
    <w:rsid w:val="00F53E1B"/>
    <w:rsid w:val="00F55108"/>
    <w:rsid w:val="00F552AB"/>
    <w:rsid w:val="00F56466"/>
    <w:rsid w:val="00F56BE8"/>
    <w:rsid w:val="00F56FA7"/>
    <w:rsid w:val="00F577D5"/>
    <w:rsid w:val="00F60357"/>
    <w:rsid w:val="00F605DD"/>
    <w:rsid w:val="00F60A6A"/>
    <w:rsid w:val="00F61ECC"/>
    <w:rsid w:val="00F63472"/>
    <w:rsid w:val="00F63802"/>
    <w:rsid w:val="00F6441A"/>
    <w:rsid w:val="00F65507"/>
    <w:rsid w:val="00F65666"/>
    <w:rsid w:val="00F66755"/>
    <w:rsid w:val="00F66962"/>
    <w:rsid w:val="00F67AE8"/>
    <w:rsid w:val="00F7251E"/>
    <w:rsid w:val="00F7265B"/>
    <w:rsid w:val="00F72979"/>
    <w:rsid w:val="00F72CA2"/>
    <w:rsid w:val="00F73E01"/>
    <w:rsid w:val="00F752F4"/>
    <w:rsid w:val="00F7580D"/>
    <w:rsid w:val="00F76117"/>
    <w:rsid w:val="00F767C3"/>
    <w:rsid w:val="00F7769C"/>
    <w:rsid w:val="00F7792D"/>
    <w:rsid w:val="00F81BA3"/>
    <w:rsid w:val="00F8266C"/>
    <w:rsid w:val="00F82A10"/>
    <w:rsid w:val="00F84924"/>
    <w:rsid w:val="00F85A71"/>
    <w:rsid w:val="00F86DC0"/>
    <w:rsid w:val="00F86E1D"/>
    <w:rsid w:val="00F879FD"/>
    <w:rsid w:val="00F90E01"/>
    <w:rsid w:val="00F91C7D"/>
    <w:rsid w:val="00F922F5"/>
    <w:rsid w:val="00F92E0C"/>
    <w:rsid w:val="00F93AAE"/>
    <w:rsid w:val="00F96BBC"/>
    <w:rsid w:val="00F96C0F"/>
    <w:rsid w:val="00F96D06"/>
    <w:rsid w:val="00FA0005"/>
    <w:rsid w:val="00FA0B59"/>
    <w:rsid w:val="00FA0B72"/>
    <w:rsid w:val="00FA3626"/>
    <w:rsid w:val="00FA422A"/>
    <w:rsid w:val="00FA4469"/>
    <w:rsid w:val="00FA5131"/>
    <w:rsid w:val="00FA5CAD"/>
    <w:rsid w:val="00FA69C3"/>
    <w:rsid w:val="00FA6B2D"/>
    <w:rsid w:val="00FB0C05"/>
    <w:rsid w:val="00FB11F6"/>
    <w:rsid w:val="00FB1AFE"/>
    <w:rsid w:val="00FB5390"/>
    <w:rsid w:val="00FB5BB5"/>
    <w:rsid w:val="00FB5D2F"/>
    <w:rsid w:val="00FB79B1"/>
    <w:rsid w:val="00FB7FE2"/>
    <w:rsid w:val="00FC0027"/>
    <w:rsid w:val="00FC158A"/>
    <w:rsid w:val="00FC1710"/>
    <w:rsid w:val="00FC317A"/>
    <w:rsid w:val="00FC3699"/>
    <w:rsid w:val="00FC6C39"/>
    <w:rsid w:val="00FC73AF"/>
    <w:rsid w:val="00FC7B8B"/>
    <w:rsid w:val="00FD021A"/>
    <w:rsid w:val="00FD15E3"/>
    <w:rsid w:val="00FD1CCA"/>
    <w:rsid w:val="00FD24EF"/>
    <w:rsid w:val="00FD2C22"/>
    <w:rsid w:val="00FD4441"/>
    <w:rsid w:val="00FD4E47"/>
    <w:rsid w:val="00FD56EB"/>
    <w:rsid w:val="00FD6DF4"/>
    <w:rsid w:val="00FD6EAB"/>
    <w:rsid w:val="00FD77B1"/>
    <w:rsid w:val="00FE15F4"/>
    <w:rsid w:val="00FE1668"/>
    <w:rsid w:val="00FE2D98"/>
    <w:rsid w:val="00FE3C91"/>
    <w:rsid w:val="00FE3D46"/>
    <w:rsid w:val="00FE44F2"/>
    <w:rsid w:val="00FE5402"/>
    <w:rsid w:val="00FE6DF2"/>
    <w:rsid w:val="00FE77F0"/>
    <w:rsid w:val="00FE7E70"/>
    <w:rsid w:val="00FF0FC5"/>
    <w:rsid w:val="00FF1568"/>
    <w:rsid w:val="00FF1A8D"/>
    <w:rsid w:val="00FF2484"/>
    <w:rsid w:val="00FF2E4F"/>
    <w:rsid w:val="00FF2E55"/>
    <w:rsid w:val="00FF3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75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4">
    <w:name w:val="Normal"/>
    <w:qFormat/>
    <w:rsid w:val="00523CB0"/>
    <w:rPr>
      <w:sz w:val="24"/>
      <w:szCs w:val="24"/>
    </w:rPr>
  </w:style>
  <w:style w:type="paragraph" w:styleId="1">
    <w:name w:val="heading 1"/>
    <w:basedOn w:val="a4"/>
    <w:next w:val="a4"/>
    <w:link w:val="10"/>
    <w:qFormat/>
    <w:rsid w:val="00523CB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PPB_Heading 2"/>
    <w:basedOn w:val="a4"/>
    <w:next w:val="a4"/>
    <w:link w:val="20"/>
    <w:qFormat/>
    <w:rsid w:val="00523CB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4"/>
    <w:next w:val="a4"/>
    <w:link w:val="30"/>
    <w:qFormat/>
    <w:rsid w:val="00523CB0"/>
    <w:pPr>
      <w:keepNext/>
      <w:ind w:left="360"/>
      <w:outlineLvl w:val="2"/>
    </w:pPr>
    <w:rPr>
      <w:b/>
      <w:bCs/>
      <w:i/>
      <w:iCs/>
    </w:rPr>
  </w:style>
  <w:style w:type="paragraph" w:styleId="4">
    <w:name w:val="heading 4"/>
    <w:basedOn w:val="a4"/>
    <w:next w:val="a4"/>
    <w:link w:val="40"/>
    <w:qFormat/>
    <w:rsid w:val="00523CB0"/>
    <w:pPr>
      <w:keepNext/>
      <w:widowControl w:val="0"/>
      <w:autoSpaceDE w:val="0"/>
      <w:autoSpaceDN w:val="0"/>
      <w:adjustRightInd w:val="0"/>
      <w:spacing w:line="360" w:lineRule="auto"/>
      <w:ind w:left="-2552" w:right="-765"/>
      <w:jc w:val="right"/>
      <w:outlineLvl w:val="3"/>
    </w:pPr>
    <w:rPr>
      <w:sz w:val="28"/>
      <w:szCs w:val="20"/>
    </w:rPr>
  </w:style>
  <w:style w:type="paragraph" w:styleId="5">
    <w:name w:val="heading 5"/>
    <w:basedOn w:val="a4"/>
    <w:next w:val="a4"/>
    <w:link w:val="5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338"/>
      <w:ind w:left="-284"/>
      <w:outlineLvl w:val="4"/>
    </w:pPr>
    <w:rPr>
      <w:b/>
      <w:bCs/>
      <w:color w:val="000000"/>
      <w:spacing w:val="1"/>
    </w:rPr>
  </w:style>
  <w:style w:type="paragraph" w:styleId="6">
    <w:name w:val="heading 6"/>
    <w:basedOn w:val="a4"/>
    <w:next w:val="a4"/>
    <w:link w:val="6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line="274" w:lineRule="exact"/>
      <w:ind w:left="-284"/>
      <w:jc w:val="right"/>
      <w:outlineLvl w:val="5"/>
    </w:pPr>
    <w:rPr>
      <w:b/>
      <w:bCs/>
      <w:color w:val="000000"/>
      <w:spacing w:val="-12"/>
      <w:sz w:val="26"/>
      <w:szCs w:val="26"/>
    </w:rPr>
  </w:style>
  <w:style w:type="paragraph" w:styleId="70">
    <w:name w:val="heading 7"/>
    <w:basedOn w:val="a4"/>
    <w:next w:val="a4"/>
    <w:link w:val="71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 w:right="138"/>
      <w:jc w:val="center"/>
      <w:outlineLvl w:val="6"/>
    </w:pPr>
    <w:rPr>
      <w:b/>
      <w:bCs/>
      <w:color w:val="000000"/>
      <w:spacing w:val="-11"/>
      <w:sz w:val="26"/>
      <w:szCs w:val="26"/>
    </w:rPr>
  </w:style>
  <w:style w:type="paragraph" w:styleId="8">
    <w:name w:val="heading 8"/>
    <w:basedOn w:val="a4"/>
    <w:next w:val="a4"/>
    <w:link w:val="8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ind w:left="-284"/>
      <w:jc w:val="center"/>
      <w:outlineLvl w:val="7"/>
    </w:pPr>
    <w:rPr>
      <w:color w:val="000000"/>
      <w:spacing w:val="-11"/>
      <w:szCs w:val="26"/>
    </w:rPr>
  </w:style>
  <w:style w:type="paragraph" w:styleId="9">
    <w:name w:val="heading 9"/>
    <w:basedOn w:val="a4"/>
    <w:next w:val="a4"/>
    <w:link w:val="9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/>
      <w:outlineLvl w:val="8"/>
    </w:pPr>
    <w:rPr>
      <w:color w:val="000000"/>
      <w:spacing w:val="-1"/>
      <w:sz w:val="26"/>
      <w:szCs w:val="26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Title"/>
    <w:basedOn w:val="a4"/>
    <w:link w:val="a9"/>
    <w:qFormat/>
    <w:rsid w:val="00523CB0"/>
    <w:pPr>
      <w:jc w:val="center"/>
    </w:pPr>
    <w:rPr>
      <w:b/>
      <w:bCs/>
      <w:sz w:val="28"/>
    </w:rPr>
  </w:style>
  <w:style w:type="paragraph" w:styleId="aa">
    <w:name w:val="footer"/>
    <w:basedOn w:val="a4"/>
    <w:link w:val="ab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8C03C3"/>
    <w:rPr>
      <w:sz w:val="24"/>
      <w:szCs w:val="24"/>
    </w:rPr>
  </w:style>
  <w:style w:type="paragraph" w:styleId="ac">
    <w:name w:val="header"/>
    <w:basedOn w:val="a4"/>
    <w:link w:val="ad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F34CDA"/>
    <w:rPr>
      <w:sz w:val="24"/>
      <w:szCs w:val="24"/>
    </w:rPr>
  </w:style>
  <w:style w:type="paragraph" w:styleId="ae">
    <w:name w:val="Body Text Indent"/>
    <w:basedOn w:val="a4"/>
    <w:link w:val="af"/>
    <w:rsid w:val="00523CB0"/>
    <w:pPr>
      <w:ind w:left="708"/>
    </w:pPr>
  </w:style>
  <w:style w:type="paragraph" w:styleId="21">
    <w:name w:val="Body Text Indent 2"/>
    <w:basedOn w:val="a4"/>
    <w:link w:val="22"/>
    <w:rsid w:val="00523CB0"/>
    <w:pPr>
      <w:ind w:left="360"/>
    </w:pPr>
  </w:style>
  <w:style w:type="character" w:styleId="af0">
    <w:name w:val="annotation reference"/>
    <w:semiHidden/>
    <w:rsid w:val="00523CB0"/>
    <w:rPr>
      <w:sz w:val="16"/>
      <w:szCs w:val="16"/>
    </w:rPr>
  </w:style>
  <w:style w:type="paragraph" w:styleId="af1">
    <w:name w:val="annotation text"/>
    <w:basedOn w:val="a4"/>
    <w:link w:val="af2"/>
    <w:semiHidden/>
    <w:rsid w:val="00523CB0"/>
    <w:rPr>
      <w:sz w:val="20"/>
      <w:szCs w:val="20"/>
    </w:rPr>
  </w:style>
  <w:style w:type="paragraph" w:styleId="af3">
    <w:name w:val="Body Text"/>
    <w:basedOn w:val="a4"/>
    <w:link w:val="af4"/>
    <w:rsid w:val="00523CB0"/>
    <w:pPr>
      <w:spacing w:after="120"/>
    </w:pPr>
  </w:style>
  <w:style w:type="character" w:customStyle="1" w:styleId="af4">
    <w:name w:val="Основной текст Знак"/>
    <w:link w:val="af3"/>
    <w:rsid w:val="00F34CDA"/>
    <w:rPr>
      <w:sz w:val="24"/>
      <w:szCs w:val="24"/>
    </w:rPr>
  </w:style>
  <w:style w:type="paragraph" w:styleId="af5">
    <w:name w:val="Balloon Text"/>
    <w:basedOn w:val="a4"/>
    <w:link w:val="af6"/>
    <w:semiHidden/>
    <w:rsid w:val="00523CB0"/>
    <w:rPr>
      <w:rFonts w:ascii="Tahoma" w:hAnsi="Tahoma" w:cs="TimesET"/>
      <w:sz w:val="16"/>
      <w:szCs w:val="16"/>
    </w:rPr>
  </w:style>
  <w:style w:type="paragraph" w:styleId="23">
    <w:name w:val="Body Text 2"/>
    <w:basedOn w:val="a4"/>
    <w:link w:val="24"/>
    <w:rsid w:val="00523CB0"/>
    <w:pPr>
      <w:spacing w:after="120" w:line="480" w:lineRule="auto"/>
    </w:pPr>
  </w:style>
  <w:style w:type="paragraph" w:styleId="31">
    <w:name w:val="Body Text 3"/>
    <w:basedOn w:val="a4"/>
    <w:link w:val="32"/>
    <w:rsid w:val="00523CB0"/>
    <w:pPr>
      <w:spacing w:after="120"/>
    </w:pPr>
    <w:rPr>
      <w:sz w:val="16"/>
      <w:szCs w:val="16"/>
    </w:rPr>
  </w:style>
  <w:style w:type="character" w:styleId="af7">
    <w:name w:val="page number"/>
    <w:basedOn w:val="a5"/>
    <w:rsid w:val="00523CB0"/>
  </w:style>
  <w:style w:type="paragraph" w:styleId="11">
    <w:name w:val="toc 1"/>
    <w:basedOn w:val="a4"/>
    <w:next w:val="a4"/>
    <w:autoRedefine/>
    <w:semiHidden/>
    <w:rsid w:val="00523CB0"/>
    <w:rPr>
      <w:szCs w:val="20"/>
    </w:rPr>
  </w:style>
  <w:style w:type="paragraph" w:styleId="25">
    <w:name w:val="toc 2"/>
    <w:basedOn w:val="a4"/>
    <w:next w:val="a4"/>
    <w:autoRedefine/>
    <w:semiHidden/>
    <w:rsid w:val="00523CB0"/>
    <w:pPr>
      <w:ind w:left="240"/>
    </w:pPr>
    <w:rPr>
      <w:smallCaps/>
    </w:rPr>
  </w:style>
  <w:style w:type="paragraph" w:styleId="33">
    <w:name w:val="toc 3"/>
    <w:basedOn w:val="a4"/>
    <w:next w:val="a4"/>
    <w:autoRedefine/>
    <w:semiHidden/>
    <w:rsid w:val="00523CB0"/>
    <w:pPr>
      <w:ind w:left="480"/>
    </w:pPr>
    <w:rPr>
      <w:i/>
      <w:iCs/>
    </w:rPr>
  </w:style>
  <w:style w:type="paragraph" w:styleId="41">
    <w:name w:val="toc 4"/>
    <w:basedOn w:val="a4"/>
    <w:next w:val="a4"/>
    <w:autoRedefine/>
    <w:semiHidden/>
    <w:rsid w:val="00523CB0"/>
    <w:pPr>
      <w:ind w:left="720"/>
    </w:pPr>
    <w:rPr>
      <w:szCs w:val="21"/>
    </w:rPr>
  </w:style>
  <w:style w:type="paragraph" w:styleId="51">
    <w:name w:val="toc 5"/>
    <w:basedOn w:val="a4"/>
    <w:next w:val="a4"/>
    <w:autoRedefine/>
    <w:semiHidden/>
    <w:rsid w:val="00523CB0"/>
    <w:pPr>
      <w:ind w:left="960"/>
    </w:pPr>
    <w:rPr>
      <w:szCs w:val="21"/>
    </w:rPr>
  </w:style>
  <w:style w:type="paragraph" w:styleId="61">
    <w:name w:val="toc 6"/>
    <w:basedOn w:val="a4"/>
    <w:next w:val="a4"/>
    <w:autoRedefine/>
    <w:semiHidden/>
    <w:rsid w:val="00523CB0"/>
    <w:pPr>
      <w:ind w:left="1200"/>
    </w:pPr>
    <w:rPr>
      <w:szCs w:val="21"/>
    </w:rPr>
  </w:style>
  <w:style w:type="paragraph" w:styleId="7">
    <w:name w:val="toc 7"/>
    <w:basedOn w:val="a4"/>
    <w:next w:val="a4"/>
    <w:autoRedefine/>
    <w:semiHidden/>
    <w:rsid w:val="00523CB0"/>
    <w:pPr>
      <w:numPr>
        <w:numId w:val="3"/>
      </w:numPr>
      <w:jc w:val="both"/>
    </w:pPr>
    <w:rPr>
      <w:szCs w:val="21"/>
    </w:rPr>
  </w:style>
  <w:style w:type="paragraph" w:styleId="81">
    <w:name w:val="toc 8"/>
    <w:basedOn w:val="a4"/>
    <w:next w:val="a4"/>
    <w:autoRedefine/>
    <w:semiHidden/>
    <w:rsid w:val="00523CB0"/>
    <w:pPr>
      <w:ind w:left="1680"/>
    </w:pPr>
    <w:rPr>
      <w:szCs w:val="21"/>
    </w:rPr>
  </w:style>
  <w:style w:type="paragraph" w:styleId="91">
    <w:name w:val="toc 9"/>
    <w:basedOn w:val="a4"/>
    <w:next w:val="a4"/>
    <w:autoRedefine/>
    <w:semiHidden/>
    <w:rsid w:val="00523CB0"/>
    <w:pPr>
      <w:ind w:left="1920"/>
    </w:pPr>
    <w:rPr>
      <w:szCs w:val="21"/>
    </w:rPr>
  </w:style>
  <w:style w:type="paragraph" w:styleId="af8">
    <w:name w:val="Subtitle"/>
    <w:basedOn w:val="a4"/>
    <w:link w:val="af9"/>
    <w:qFormat/>
    <w:rsid w:val="00523CB0"/>
    <w:pPr>
      <w:jc w:val="center"/>
    </w:pPr>
    <w:rPr>
      <w:b/>
      <w:bCs/>
    </w:rPr>
  </w:style>
  <w:style w:type="paragraph" w:styleId="34">
    <w:name w:val="Body Text Indent 3"/>
    <w:basedOn w:val="a4"/>
    <w:link w:val="35"/>
    <w:rsid w:val="00523CB0"/>
    <w:pPr>
      <w:ind w:left="540"/>
    </w:pPr>
  </w:style>
  <w:style w:type="paragraph" w:customStyle="1" w:styleId="a0">
    <w:name w:val="Пункт"/>
    <w:basedOn w:val="a4"/>
    <w:rsid w:val="00523CB0"/>
    <w:pPr>
      <w:numPr>
        <w:ilvl w:val="1"/>
        <w:numId w:val="1"/>
      </w:numPr>
      <w:tabs>
        <w:tab w:val="left" w:pos="1134"/>
      </w:tabs>
      <w:jc w:val="both"/>
    </w:pPr>
    <w:rPr>
      <w:sz w:val="28"/>
      <w:szCs w:val="20"/>
    </w:rPr>
  </w:style>
  <w:style w:type="paragraph" w:customStyle="1" w:styleId="a1">
    <w:name w:val="Подпункт"/>
    <w:basedOn w:val="a0"/>
    <w:rsid w:val="00523CB0"/>
    <w:pPr>
      <w:numPr>
        <w:ilvl w:val="2"/>
      </w:numPr>
      <w:tabs>
        <w:tab w:val="clear" w:pos="1134"/>
        <w:tab w:val="num" w:pos="720"/>
      </w:tabs>
      <w:ind w:left="720" w:hanging="360"/>
    </w:pPr>
  </w:style>
  <w:style w:type="paragraph" w:customStyle="1" w:styleId="a">
    <w:name w:val="Подподпункт"/>
    <w:basedOn w:val="a1"/>
    <w:rsid w:val="00523CB0"/>
    <w:pPr>
      <w:numPr>
        <w:ilvl w:val="4"/>
      </w:numPr>
      <w:tabs>
        <w:tab w:val="num" w:pos="2051"/>
        <w:tab w:val="num" w:pos="3600"/>
      </w:tabs>
      <w:ind w:left="3600" w:hanging="360"/>
    </w:pPr>
  </w:style>
  <w:style w:type="paragraph" w:customStyle="1" w:styleId="afa">
    <w:name w:val="Подподподподпункт"/>
    <w:basedOn w:val="a4"/>
    <w:rsid w:val="00523CB0"/>
    <w:pPr>
      <w:tabs>
        <w:tab w:val="num" w:pos="4035"/>
      </w:tabs>
      <w:ind w:left="4035" w:hanging="567"/>
      <w:jc w:val="both"/>
    </w:pPr>
    <w:rPr>
      <w:snapToGrid w:val="0"/>
      <w:sz w:val="28"/>
      <w:szCs w:val="20"/>
    </w:rPr>
  </w:style>
  <w:style w:type="paragraph" w:customStyle="1" w:styleId="afb">
    <w:name w:val="Подподподпункт"/>
    <w:basedOn w:val="a4"/>
    <w:rsid w:val="00523CB0"/>
    <w:pPr>
      <w:tabs>
        <w:tab w:val="num" w:pos="3468"/>
      </w:tabs>
      <w:ind w:left="3468" w:hanging="567"/>
      <w:jc w:val="both"/>
    </w:pPr>
    <w:rPr>
      <w:snapToGrid w:val="0"/>
      <w:sz w:val="28"/>
      <w:szCs w:val="20"/>
    </w:rPr>
  </w:style>
  <w:style w:type="paragraph" w:customStyle="1" w:styleId="afc">
    <w:name w:val="Пункт кор."/>
    <w:basedOn w:val="a0"/>
    <w:rsid w:val="00523CB0"/>
    <w:pPr>
      <w:keepNext/>
      <w:numPr>
        <w:ilvl w:val="0"/>
        <w:numId w:val="0"/>
      </w:numPr>
      <w:tabs>
        <w:tab w:val="num" w:pos="3327"/>
      </w:tabs>
      <w:ind w:left="3327" w:hanging="567"/>
    </w:pPr>
    <w:rPr>
      <w:b/>
      <w:i/>
    </w:rPr>
  </w:style>
  <w:style w:type="character" w:styleId="afd">
    <w:name w:val="Hyperlink"/>
    <w:uiPriority w:val="99"/>
    <w:rsid w:val="00523CB0"/>
    <w:rPr>
      <w:color w:val="0000FF"/>
      <w:u w:val="single"/>
    </w:rPr>
  </w:style>
  <w:style w:type="paragraph" w:customStyle="1" w:styleId="12">
    <w:name w:val="Обычный1"/>
    <w:rsid w:val="00523CB0"/>
    <w:pPr>
      <w:widowControl w:val="0"/>
      <w:spacing w:before="40" w:line="300" w:lineRule="auto"/>
      <w:jc w:val="both"/>
    </w:pPr>
    <w:rPr>
      <w:snapToGrid w:val="0"/>
      <w:sz w:val="24"/>
    </w:rPr>
  </w:style>
  <w:style w:type="paragraph" w:styleId="13">
    <w:name w:val="index 1"/>
    <w:basedOn w:val="a4"/>
    <w:next w:val="a4"/>
    <w:autoRedefine/>
    <w:semiHidden/>
    <w:rsid w:val="00523CB0"/>
    <w:pPr>
      <w:tabs>
        <w:tab w:val="left" w:pos="2640"/>
      </w:tabs>
      <w:spacing w:line="264" w:lineRule="auto"/>
      <w:ind w:left="240" w:hanging="240"/>
    </w:pPr>
    <w:rPr>
      <w:bCs/>
      <w:i/>
      <w:spacing w:val="-8"/>
    </w:rPr>
  </w:style>
  <w:style w:type="paragraph" w:styleId="26">
    <w:name w:val="index 2"/>
    <w:basedOn w:val="a4"/>
    <w:next w:val="a4"/>
    <w:autoRedefine/>
    <w:semiHidden/>
    <w:rsid w:val="00523CB0"/>
    <w:pPr>
      <w:ind w:left="480" w:hanging="240"/>
    </w:pPr>
  </w:style>
  <w:style w:type="paragraph" w:styleId="36">
    <w:name w:val="index 3"/>
    <w:basedOn w:val="a4"/>
    <w:next w:val="a4"/>
    <w:autoRedefine/>
    <w:semiHidden/>
    <w:rsid w:val="00523CB0"/>
    <w:pPr>
      <w:ind w:left="720" w:hanging="240"/>
    </w:pPr>
  </w:style>
  <w:style w:type="paragraph" w:styleId="42">
    <w:name w:val="index 4"/>
    <w:basedOn w:val="a4"/>
    <w:next w:val="a4"/>
    <w:autoRedefine/>
    <w:semiHidden/>
    <w:rsid w:val="00523CB0"/>
    <w:pPr>
      <w:ind w:left="960" w:hanging="240"/>
    </w:pPr>
  </w:style>
  <w:style w:type="paragraph" w:styleId="52">
    <w:name w:val="index 5"/>
    <w:basedOn w:val="a4"/>
    <w:next w:val="a4"/>
    <w:autoRedefine/>
    <w:semiHidden/>
    <w:rsid w:val="00523CB0"/>
    <w:pPr>
      <w:ind w:left="1200" w:hanging="240"/>
    </w:pPr>
  </w:style>
  <w:style w:type="paragraph" w:styleId="62">
    <w:name w:val="index 6"/>
    <w:basedOn w:val="a4"/>
    <w:next w:val="a4"/>
    <w:autoRedefine/>
    <w:semiHidden/>
    <w:rsid w:val="00523CB0"/>
    <w:pPr>
      <w:ind w:left="1440" w:hanging="240"/>
    </w:pPr>
  </w:style>
  <w:style w:type="paragraph" w:styleId="72">
    <w:name w:val="index 7"/>
    <w:basedOn w:val="a4"/>
    <w:next w:val="a4"/>
    <w:autoRedefine/>
    <w:semiHidden/>
    <w:rsid w:val="00523CB0"/>
    <w:pPr>
      <w:ind w:left="1680" w:hanging="240"/>
    </w:pPr>
  </w:style>
  <w:style w:type="paragraph" w:styleId="82">
    <w:name w:val="index 8"/>
    <w:basedOn w:val="a4"/>
    <w:next w:val="a4"/>
    <w:autoRedefine/>
    <w:semiHidden/>
    <w:rsid w:val="00523CB0"/>
    <w:pPr>
      <w:ind w:left="1920" w:hanging="240"/>
    </w:pPr>
  </w:style>
  <w:style w:type="paragraph" w:styleId="92">
    <w:name w:val="index 9"/>
    <w:basedOn w:val="a4"/>
    <w:next w:val="a4"/>
    <w:autoRedefine/>
    <w:semiHidden/>
    <w:rsid w:val="00523CB0"/>
    <w:pPr>
      <w:ind w:left="2160" w:hanging="240"/>
    </w:pPr>
  </w:style>
  <w:style w:type="paragraph" w:styleId="afe">
    <w:name w:val="index heading"/>
    <w:basedOn w:val="a4"/>
    <w:next w:val="13"/>
    <w:semiHidden/>
    <w:rsid w:val="00523CB0"/>
    <w:pPr>
      <w:spacing w:before="120" w:after="120"/>
    </w:pPr>
    <w:rPr>
      <w:b/>
      <w:bCs/>
      <w:i/>
      <w:iCs/>
    </w:rPr>
  </w:style>
  <w:style w:type="paragraph" w:customStyle="1" w:styleId="83">
    <w:name w:val="заголовок 8"/>
    <w:basedOn w:val="a4"/>
    <w:next w:val="a4"/>
    <w:rsid w:val="00523CB0"/>
    <w:pPr>
      <w:keepNext/>
      <w:ind w:firstLine="720"/>
      <w:jc w:val="center"/>
    </w:pPr>
    <w:rPr>
      <w:rFonts w:ascii="TimesET" w:hAnsi="TimesET"/>
      <w:snapToGrid w:val="0"/>
      <w:sz w:val="28"/>
      <w:szCs w:val="20"/>
    </w:rPr>
  </w:style>
  <w:style w:type="paragraph" w:styleId="aff">
    <w:name w:val="annotation subject"/>
    <w:basedOn w:val="af1"/>
    <w:next w:val="af1"/>
    <w:link w:val="aff0"/>
    <w:semiHidden/>
    <w:rsid w:val="00523CB0"/>
    <w:rPr>
      <w:b/>
      <w:bCs/>
    </w:rPr>
  </w:style>
  <w:style w:type="paragraph" w:styleId="aff1">
    <w:name w:val="Normal (Web)"/>
    <w:basedOn w:val="a4"/>
    <w:rsid w:val="00523CB0"/>
    <w:pPr>
      <w:spacing w:before="100" w:beforeAutospacing="1" w:after="100" w:afterAutospacing="1"/>
      <w:ind w:right="150"/>
    </w:pPr>
    <w:rPr>
      <w:rFonts w:ascii="Tahoma" w:eastAsia="Arial Unicode MS" w:hAnsi="Tahoma" w:cs="TimesET"/>
      <w:sz w:val="20"/>
      <w:szCs w:val="20"/>
    </w:rPr>
  </w:style>
  <w:style w:type="character" w:customStyle="1" w:styleId="rvts314512">
    <w:name w:val="rvts314512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16"/>
      <w:szCs w:val="16"/>
      <w:u w:val="none"/>
      <w:effect w:val="none"/>
    </w:rPr>
  </w:style>
  <w:style w:type="character" w:styleId="aff2">
    <w:name w:val="Strong"/>
    <w:qFormat/>
    <w:rsid w:val="00523CB0"/>
    <w:rPr>
      <w:b/>
      <w:bCs/>
    </w:rPr>
  </w:style>
  <w:style w:type="paragraph" w:styleId="aff3">
    <w:name w:val="Block Text"/>
    <w:basedOn w:val="a4"/>
    <w:rsid w:val="00523CB0"/>
    <w:pPr>
      <w:widowControl w:val="0"/>
      <w:shd w:val="clear" w:color="auto" w:fill="FFFFFF"/>
      <w:tabs>
        <w:tab w:val="left" w:pos="576"/>
      </w:tabs>
      <w:autoSpaceDE w:val="0"/>
      <w:autoSpaceDN w:val="0"/>
      <w:adjustRightInd w:val="0"/>
      <w:spacing w:before="230"/>
      <w:ind w:left="1134" w:right="247"/>
    </w:pPr>
    <w:rPr>
      <w:color w:val="000000"/>
    </w:rPr>
  </w:style>
  <w:style w:type="character" w:customStyle="1" w:styleId="rvts314518">
    <w:name w:val="rvts314518"/>
    <w:rsid w:val="00523CB0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16"/>
      <w:szCs w:val="16"/>
      <w:u w:val="none"/>
      <w:effect w:val="none"/>
      <w:shd w:val="clear" w:color="auto" w:fill="auto"/>
    </w:rPr>
  </w:style>
  <w:style w:type="paragraph" w:customStyle="1" w:styleId="rvps31454">
    <w:name w:val="rvps31454"/>
    <w:basedOn w:val="a4"/>
    <w:rsid w:val="00523CB0"/>
    <w:pPr>
      <w:jc w:val="right"/>
    </w:pPr>
    <w:rPr>
      <w:rFonts w:ascii="Verdana" w:hAnsi="Verdana"/>
      <w:color w:val="000000"/>
      <w:sz w:val="18"/>
      <w:szCs w:val="18"/>
    </w:rPr>
  </w:style>
  <w:style w:type="character" w:customStyle="1" w:styleId="rvts31451">
    <w:name w:val="rvts31451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20"/>
      <w:szCs w:val="20"/>
      <w:u w:val="none"/>
      <w:effect w:val="none"/>
      <w:shd w:val="clear" w:color="auto" w:fill="auto"/>
    </w:rPr>
  </w:style>
  <w:style w:type="paragraph" w:customStyle="1" w:styleId="caaieiaie2">
    <w:name w:val="caaieiaie 2"/>
    <w:basedOn w:val="a4"/>
    <w:next w:val="a4"/>
    <w:rsid w:val="00523CB0"/>
    <w:pPr>
      <w:keepNext/>
      <w:spacing w:before="120" w:after="60"/>
      <w:jc w:val="center"/>
    </w:pPr>
    <w:rPr>
      <w:rFonts w:ascii="NTTimes/Cyrillic" w:hAnsi="NTTimes/Cyrillic"/>
      <w:b/>
      <w:sz w:val="22"/>
      <w:szCs w:val="20"/>
      <w:lang w:val="en-US"/>
    </w:rPr>
  </w:style>
  <w:style w:type="paragraph" w:customStyle="1" w:styleId="HPBasicText">
    <w:name w:val="HP Basic Text"/>
    <w:basedOn w:val="a4"/>
    <w:rsid w:val="00523CB0"/>
    <w:pPr>
      <w:spacing w:line="230" w:lineRule="exact"/>
    </w:pPr>
    <w:rPr>
      <w:rFonts w:ascii="Futura Bk" w:eastAsia="Times" w:hAnsi="Futura Bk"/>
      <w:sz w:val="18"/>
      <w:szCs w:val="20"/>
      <w:lang w:val="en-US" w:eastAsia="en-US"/>
    </w:rPr>
  </w:style>
  <w:style w:type="character" w:styleId="aff4">
    <w:name w:val="FollowedHyperlink"/>
    <w:uiPriority w:val="99"/>
    <w:rsid w:val="00523CB0"/>
    <w:rPr>
      <w:color w:val="800080"/>
      <w:u w:val="single"/>
    </w:rPr>
  </w:style>
  <w:style w:type="paragraph" w:customStyle="1" w:styleId="rvps31451">
    <w:name w:val="rvps31451"/>
    <w:basedOn w:val="a4"/>
    <w:rsid w:val="00523CB0"/>
    <w:pPr>
      <w:spacing w:after="300"/>
      <w:jc w:val="both"/>
    </w:pPr>
    <w:rPr>
      <w:rFonts w:ascii="Verdana" w:hAnsi="Verdana"/>
      <w:color w:val="000000"/>
      <w:sz w:val="17"/>
      <w:szCs w:val="17"/>
    </w:rPr>
  </w:style>
  <w:style w:type="paragraph" w:customStyle="1" w:styleId="FR3">
    <w:name w:val="FR3"/>
    <w:rsid w:val="00523CB0"/>
    <w:pPr>
      <w:widowControl w:val="0"/>
      <w:snapToGrid w:val="0"/>
      <w:spacing w:line="300" w:lineRule="auto"/>
      <w:jc w:val="both"/>
    </w:pPr>
    <w:rPr>
      <w:rFonts w:ascii="Arial Narrow" w:hAnsi="Arial Narrow"/>
      <w:sz w:val="28"/>
    </w:rPr>
  </w:style>
  <w:style w:type="paragraph" w:customStyle="1" w:styleId="basis">
    <w:name w:val="basis"/>
    <w:basedOn w:val="a4"/>
    <w:rsid w:val="00523CB0"/>
    <w:pPr>
      <w:ind w:firstLine="670"/>
      <w:jc w:val="both"/>
    </w:pPr>
    <w:rPr>
      <w:rFonts w:ascii="Arial Unicode MS" w:eastAsia="Arial Unicode MS" w:hAnsi="Arial Unicode MS" w:cs="Verdana"/>
      <w:sz w:val="32"/>
      <w:szCs w:val="32"/>
    </w:rPr>
  </w:style>
  <w:style w:type="character" w:customStyle="1" w:styleId="aff5">
    <w:name w:val="Основной шрифт"/>
    <w:rsid w:val="00523CB0"/>
  </w:style>
  <w:style w:type="paragraph" w:customStyle="1" w:styleId="a2">
    <w:name w:val="Стиль заголовок"/>
    <w:basedOn w:val="a4"/>
    <w:rsid w:val="00523CB0"/>
    <w:pPr>
      <w:keepNext/>
      <w:numPr>
        <w:numId w:val="2"/>
      </w:numPr>
      <w:spacing w:before="360" w:after="240"/>
      <w:jc w:val="center"/>
      <w:outlineLvl w:val="0"/>
    </w:pPr>
    <w:rPr>
      <w:b/>
      <w:bCs/>
      <w:sz w:val="28"/>
      <w:szCs w:val="28"/>
    </w:rPr>
  </w:style>
  <w:style w:type="paragraph" w:customStyle="1" w:styleId="300">
    <w:name w:val="Стиль Заголовок 3 + по центру Слева:  0 см Первая строка:  0 см"/>
    <w:basedOn w:val="3"/>
    <w:rsid w:val="00523CB0"/>
    <w:pPr>
      <w:keepNext w:val="0"/>
      <w:numPr>
        <w:ilvl w:val="2"/>
      </w:numPr>
      <w:tabs>
        <w:tab w:val="num" w:pos="720"/>
      </w:tabs>
      <w:spacing w:before="60" w:after="60"/>
      <w:ind w:left="720" w:hanging="720"/>
      <w:jc w:val="center"/>
    </w:pPr>
    <w:rPr>
      <w:b w:val="0"/>
      <w:i w:val="0"/>
      <w:iCs w:val="0"/>
      <w:sz w:val="28"/>
      <w:szCs w:val="20"/>
    </w:rPr>
  </w:style>
  <w:style w:type="paragraph" w:customStyle="1" w:styleId="43">
    <w:name w:val="СНИП4"/>
    <w:basedOn w:val="a4"/>
    <w:rsid w:val="00523CB0"/>
    <w:rPr>
      <w:rFonts w:ascii="Jourier Russian" w:hAnsi="Jourier Russian"/>
      <w:sz w:val="18"/>
      <w:szCs w:val="20"/>
    </w:rPr>
  </w:style>
  <w:style w:type="paragraph" w:customStyle="1" w:styleId="xl26">
    <w:name w:val="xl26"/>
    <w:basedOn w:val="a4"/>
    <w:rsid w:val="00523CB0"/>
    <w:pPr>
      <w:spacing w:before="100" w:beforeAutospacing="1" w:after="100" w:afterAutospacing="1"/>
    </w:pPr>
    <w:rPr>
      <w:rFonts w:ascii="Times New Roman CYR" w:hAnsi="Times New Roman CYR" w:cs="Tahoma"/>
    </w:rPr>
  </w:style>
  <w:style w:type="paragraph" w:customStyle="1" w:styleId="14">
    <w:name w:val="Основной текст с отступом1"/>
    <w:basedOn w:val="a4"/>
    <w:rsid w:val="00523CB0"/>
    <w:pPr>
      <w:ind w:left="708"/>
    </w:pPr>
  </w:style>
  <w:style w:type="paragraph" w:customStyle="1" w:styleId="xl24">
    <w:name w:val="xl24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25">
    <w:name w:val="xl2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27">
    <w:name w:val="xl2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8">
    <w:name w:val="xl2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9">
    <w:name w:val="xl29"/>
    <w:basedOn w:val="a4"/>
    <w:rsid w:val="00523CB0"/>
    <w:pP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31">
    <w:name w:val="xl3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2">
    <w:name w:val="xl32"/>
    <w:basedOn w:val="a4"/>
    <w:rsid w:val="00523CB0"/>
    <w:pPr>
      <w:pBdr>
        <w:bottom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3">
    <w:name w:val="xl33"/>
    <w:basedOn w:val="a4"/>
    <w:rsid w:val="00523CB0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4">
    <w:name w:val="xl34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5">
    <w:name w:val="xl3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6">
    <w:name w:val="xl3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37">
    <w:name w:val="xl37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38">
    <w:name w:val="xl38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a4"/>
    <w:rsid w:val="00523CB0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40">
    <w:name w:val="xl4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1">
    <w:name w:val="xl41"/>
    <w:basedOn w:val="a4"/>
    <w:rsid w:val="00523CB0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2">
    <w:name w:val="xl42"/>
    <w:basedOn w:val="a4"/>
    <w:rsid w:val="00523CB0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44">
    <w:name w:val="xl4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5">
    <w:name w:val="xl4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6">
    <w:name w:val="xl4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7">
    <w:name w:val="xl47"/>
    <w:basedOn w:val="a4"/>
    <w:rsid w:val="00523CB0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8">
    <w:name w:val="xl48"/>
    <w:basedOn w:val="a4"/>
    <w:rsid w:val="00523CB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a4"/>
    <w:rsid w:val="00523CB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a4"/>
    <w:rsid w:val="00523CB0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</w:rPr>
  </w:style>
  <w:style w:type="paragraph" w:customStyle="1" w:styleId="xl51">
    <w:name w:val="xl51"/>
    <w:basedOn w:val="a4"/>
    <w:rsid w:val="00523CB0"/>
    <w:pPr>
      <w:spacing w:before="100" w:beforeAutospacing="1" w:after="100" w:afterAutospacing="1"/>
      <w:jc w:val="center"/>
    </w:pPr>
    <w:rPr>
      <w:rFonts w:eastAsia="Arial Unicode MS"/>
      <w:b/>
      <w:bCs/>
    </w:rPr>
  </w:style>
  <w:style w:type="paragraph" w:customStyle="1" w:styleId="xl52">
    <w:name w:val="xl52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3">
    <w:name w:val="xl5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4">
    <w:name w:val="xl54"/>
    <w:basedOn w:val="a4"/>
    <w:rsid w:val="00523CB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5">
    <w:name w:val="xl55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  <w:sz w:val="28"/>
      <w:szCs w:val="28"/>
    </w:rPr>
  </w:style>
  <w:style w:type="paragraph" w:customStyle="1" w:styleId="xl56">
    <w:name w:val="xl5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57">
    <w:name w:val="xl57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58">
    <w:name w:val="xl58"/>
    <w:basedOn w:val="a4"/>
    <w:rsid w:val="00523CB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59">
    <w:name w:val="xl59"/>
    <w:basedOn w:val="a4"/>
    <w:rsid w:val="00523CB0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0">
    <w:name w:val="xl60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61">
    <w:name w:val="xl61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62">
    <w:name w:val="xl62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3">
    <w:name w:val="xl63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4">
    <w:name w:val="xl64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5">
    <w:name w:val="xl65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6">
    <w:name w:val="xl66"/>
    <w:basedOn w:val="a4"/>
    <w:rsid w:val="00523CB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7">
    <w:name w:val="xl67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8">
    <w:name w:val="xl68"/>
    <w:basedOn w:val="a4"/>
    <w:rsid w:val="00523CB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font0">
    <w:name w:val="font0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1">
    <w:name w:val="font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5">
    <w:name w:val="font5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i/>
      <w:iCs/>
      <w:sz w:val="20"/>
      <w:szCs w:val="20"/>
    </w:rPr>
  </w:style>
  <w:style w:type="paragraph" w:customStyle="1" w:styleId="font6">
    <w:name w:val="font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i/>
      <w:iCs/>
      <w:sz w:val="20"/>
      <w:szCs w:val="20"/>
      <w:u w:val="single"/>
    </w:rPr>
  </w:style>
  <w:style w:type="paragraph" w:customStyle="1" w:styleId="xl69">
    <w:name w:val="xl6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0">
    <w:name w:val="xl7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1">
    <w:name w:val="xl71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2">
    <w:name w:val="xl7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3">
    <w:name w:val="xl73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4">
    <w:name w:val="xl74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5">
    <w:name w:val="xl75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7">
    <w:name w:val="xl7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  <w:b/>
      <w:bCs/>
    </w:rPr>
  </w:style>
  <w:style w:type="paragraph" w:customStyle="1" w:styleId="xl78">
    <w:name w:val="xl78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b/>
      <w:bCs/>
      <w:i/>
      <w:iCs/>
    </w:rPr>
  </w:style>
  <w:style w:type="paragraph" w:customStyle="1" w:styleId="xl79">
    <w:name w:val="xl7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0">
    <w:name w:val="xl80"/>
    <w:basedOn w:val="a4"/>
    <w:rsid w:val="00523CB0"/>
    <w:pPr>
      <w:spacing w:before="100" w:beforeAutospacing="1" w:after="100" w:afterAutospacing="1"/>
      <w:textAlignment w:val="top"/>
    </w:pPr>
    <w:rPr>
      <w:rFonts w:ascii="Arial" w:eastAsia="Arial Unicode MS" w:hAnsi="Arial" w:cs="Arial"/>
    </w:rPr>
  </w:style>
  <w:style w:type="paragraph" w:customStyle="1" w:styleId="xl81">
    <w:name w:val="xl8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2">
    <w:name w:val="xl8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3">
    <w:name w:val="xl83"/>
    <w:basedOn w:val="a4"/>
    <w:rsid w:val="00523CB0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4">
    <w:name w:val="xl84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5">
    <w:name w:val="xl85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86">
    <w:name w:val="xl8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7">
    <w:name w:val="xl8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8">
    <w:name w:val="xl8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9">
    <w:name w:val="xl89"/>
    <w:basedOn w:val="a4"/>
    <w:rsid w:val="00523CB0"/>
    <w:pP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0">
    <w:name w:val="xl9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1">
    <w:name w:val="xl9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2">
    <w:name w:val="xl9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3">
    <w:name w:val="xl93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4">
    <w:name w:val="xl94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5">
    <w:name w:val="xl9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96">
    <w:name w:val="xl96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97">
    <w:name w:val="xl9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8">
    <w:name w:val="xl9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9">
    <w:name w:val="xl99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0">
    <w:name w:val="xl10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1">
    <w:name w:val="xl10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02">
    <w:name w:val="xl10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3">
    <w:name w:val="xl103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04">
    <w:name w:val="xl104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5">
    <w:name w:val="xl10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106">
    <w:name w:val="xl10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7">
    <w:name w:val="xl10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8">
    <w:name w:val="xl108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9">
    <w:name w:val="xl109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0">
    <w:name w:val="xl11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1">
    <w:name w:val="xl11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2">
    <w:name w:val="xl112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3">
    <w:name w:val="xl113"/>
    <w:basedOn w:val="a4"/>
    <w:rsid w:val="00523CB0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4">
    <w:name w:val="xl114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5">
    <w:name w:val="xl11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6">
    <w:name w:val="xl11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7">
    <w:name w:val="xl11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18">
    <w:name w:val="xl11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9">
    <w:name w:val="xl11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Arial Unicode MS" w:hAnsi="Arial" w:cs="Arial Unicode MS"/>
      <w:b/>
      <w:bCs/>
    </w:rPr>
  </w:style>
  <w:style w:type="paragraph" w:customStyle="1" w:styleId="xl120">
    <w:name w:val="xl120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21">
    <w:name w:val="xl121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22">
    <w:name w:val="xl12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23">
    <w:name w:val="xl12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4">
    <w:name w:val="xl12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125">
    <w:name w:val="xl125"/>
    <w:basedOn w:val="a4"/>
    <w:rsid w:val="00523CB0"/>
    <w:pP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6">
    <w:name w:val="xl12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18"/>
      <w:szCs w:val="18"/>
    </w:rPr>
  </w:style>
  <w:style w:type="paragraph" w:customStyle="1" w:styleId="xl127">
    <w:name w:val="xl127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28">
    <w:name w:val="xl12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29">
    <w:name w:val="xl129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0">
    <w:name w:val="xl130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1">
    <w:name w:val="xl13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32">
    <w:name w:val="xl13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  <w:i/>
      <w:iCs/>
      <w:u w:val="single"/>
    </w:rPr>
  </w:style>
  <w:style w:type="paragraph" w:customStyle="1" w:styleId="15">
    <w:name w:val="Знак1"/>
    <w:basedOn w:val="a4"/>
    <w:rsid w:val="00E6714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Style0">
    <w:name w:val="Style0"/>
    <w:rsid w:val="00F21791"/>
    <w:pPr>
      <w:autoSpaceDE w:val="0"/>
      <w:autoSpaceDN w:val="0"/>
      <w:adjustRightInd w:val="0"/>
    </w:pPr>
    <w:rPr>
      <w:rFonts w:ascii="MS Sans Serif" w:hAnsi="MS Sans Serif"/>
      <w:sz w:val="24"/>
      <w:szCs w:val="24"/>
    </w:rPr>
  </w:style>
  <w:style w:type="paragraph" w:customStyle="1" w:styleId="110">
    <w:name w:val="Знак11"/>
    <w:basedOn w:val="a4"/>
    <w:rsid w:val="0057711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210">
    <w:name w:val="Основной текст 21"/>
    <w:basedOn w:val="a4"/>
    <w:rsid w:val="00C73BBF"/>
    <w:pPr>
      <w:suppressAutoHyphens/>
      <w:spacing w:after="120" w:line="480" w:lineRule="auto"/>
    </w:pPr>
    <w:rPr>
      <w:lang w:eastAsia="ar-SA"/>
    </w:rPr>
  </w:style>
  <w:style w:type="paragraph" w:customStyle="1" w:styleId="aff6">
    <w:name w:val="Знак"/>
    <w:basedOn w:val="a4"/>
    <w:rsid w:val="00AE677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aff7">
    <w:name w:val="Table Grid"/>
    <w:basedOn w:val="a6"/>
    <w:rsid w:val="007A5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11">
    <w:name w:val="Основной текст с отступом 21"/>
    <w:basedOn w:val="a4"/>
    <w:rsid w:val="002518CE"/>
    <w:pPr>
      <w:suppressAutoHyphens/>
      <w:ind w:firstLine="720"/>
      <w:jc w:val="center"/>
    </w:pPr>
    <w:rPr>
      <w:szCs w:val="20"/>
      <w:lang w:eastAsia="ar-SA"/>
    </w:rPr>
  </w:style>
  <w:style w:type="paragraph" w:customStyle="1" w:styleId="16">
    <w:name w:val="Стиль1"/>
    <w:basedOn w:val="a4"/>
    <w:rsid w:val="00F34CDA"/>
    <w:pPr>
      <w:autoSpaceDE w:val="0"/>
      <w:autoSpaceDN w:val="0"/>
      <w:adjustRightInd w:val="0"/>
      <w:spacing w:line="331" w:lineRule="exact"/>
    </w:pPr>
    <w:rPr>
      <w:rFonts w:ascii="Arial" w:hAnsi="Arial" w:cs="Arial"/>
    </w:rPr>
  </w:style>
  <w:style w:type="paragraph" w:customStyle="1" w:styleId="220">
    <w:name w:val="Основной текст 22"/>
    <w:basedOn w:val="a4"/>
    <w:rsid w:val="00F34CDA"/>
    <w:pPr>
      <w:keepLines/>
      <w:spacing w:before="180"/>
      <w:jc w:val="both"/>
    </w:pPr>
  </w:style>
  <w:style w:type="paragraph" w:customStyle="1" w:styleId="17">
    <w:name w:val="Цитата1"/>
    <w:basedOn w:val="a4"/>
    <w:rsid w:val="00B4378E"/>
    <w:pPr>
      <w:ind w:left="851" w:right="28"/>
    </w:pPr>
    <w:rPr>
      <w:kern w:val="1"/>
      <w:szCs w:val="20"/>
      <w:lang w:eastAsia="ar-SA"/>
    </w:rPr>
  </w:style>
  <w:style w:type="character" w:customStyle="1" w:styleId="WW8Num6z1">
    <w:name w:val="WW8Num6z1"/>
    <w:rsid w:val="00533EA9"/>
    <w:rPr>
      <w:rFonts w:ascii="Courier New" w:hAnsi="Courier New" w:cs="Courier New"/>
    </w:rPr>
  </w:style>
  <w:style w:type="character" w:customStyle="1" w:styleId="WW8Num7z1">
    <w:name w:val="WW8Num7z1"/>
    <w:rsid w:val="000920C1"/>
    <w:rPr>
      <w:rFonts w:ascii="Courier New" w:hAnsi="Courier New" w:cs="Courier New"/>
    </w:rPr>
  </w:style>
  <w:style w:type="character" w:customStyle="1" w:styleId="WW8Num11z3">
    <w:name w:val="WW8Num11z3"/>
    <w:rsid w:val="001D3B9D"/>
    <w:rPr>
      <w:rFonts w:ascii="Symbol" w:hAnsi="Symbol"/>
    </w:rPr>
  </w:style>
  <w:style w:type="paragraph" w:styleId="aff8">
    <w:name w:val="List"/>
    <w:basedOn w:val="af3"/>
    <w:rsid w:val="00B41B9B"/>
    <w:pPr>
      <w:autoSpaceDE w:val="0"/>
      <w:spacing w:after="0"/>
      <w:jc w:val="both"/>
    </w:pPr>
    <w:rPr>
      <w:rFonts w:cs="Tahoma"/>
      <w:kern w:val="1"/>
      <w:lang w:eastAsia="ar-SA"/>
    </w:rPr>
  </w:style>
  <w:style w:type="paragraph" w:styleId="aff9">
    <w:name w:val="List Paragraph"/>
    <w:basedOn w:val="a4"/>
    <w:uiPriority w:val="34"/>
    <w:qFormat/>
    <w:rsid w:val="00D416C2"/>
    <w:pPr>
      <w:ind w:left="708"/>
    </w:pPr>
  </w:style>
  <w:style w:type="character" w:customStyle="1" w:styleId="27">
    <w:name w:val="Заголовок №2_"/>
    <w:link w:val="28"/>
    <w:rsid w:val="005F70AA"/>
    <w:rPr>
      <w:spacing w:val="1"/>
      <w:sz w:val="16"/>
      <w:szCs w:val="16"/>
      <w:shd w:val="clear" w:color="auto" w:fill="FFFFFF"/>
    </w:rPr>
  </w:style>
  <w:style w:type="character" w:customStyle="1" w:styleId="affa">
    <w:name w:val="Основной текст_"/>
    <w:link w:val="29"/>
    <w:rsid w:val="005F70AA"/>
    <w:rPr>
      <w:spacing w:val="1"/>
      <w:sz w:val="16"/>
      <w:szCs w:val="16"/>
      <w:shd w:val="clear" w:color="auto" w:fill="FFFFFF"/>
    </w:rPr>
  </w:style>
  <w:style w:type="character" w:customStyle="1" w:styleId="18">
    <w:name w:val="Основной текст1"/>
    <w:rsid w:val="005F70AA"/>
    <w:rPr>
      <w:spacing w:val="1"/>
      <w:sz w:val="16"/>
      <w:szCs w:val="16"/>
      <w:u w:val="single"/>
      <w:shd w:val="clear" w:color="auto" w:fill="FFFFFF"/>
    </w:rPr>
  </w:style>
  <w:style w:type="character" w:customStyle="1" w:styleId="2a">
    <w:name w:val="Основной текст (2)_"/>
    <w:link w:val="2b"/>
    <w:rsid w:val="005F70AA"/>
    <w:rPr>
      <w:spacing w:val="1"/>
      <w:sz w:val="16"/>
      <w:szCs w:val="16"/>
      <w:shd w:val="clear" w:color="auto" w:fill="FFFFFF"/>
    </w:rPr>
  </w:style>
  <w:style w:type="paragraph" w:customStyle="1" w:styleId="28">
    <w:name w:val="Заголовок №2"/>
    <w:basedOn w:val="a4"/>
    <w:link w:val="27"/>
    <w:rsid w:val="005F70AA"/>
    <w:pPr>
      <w:shd w:val="clear" w:color="auto" w:fill="FFFFFF"/>
      <w:spacing w:line="0" w:lineRule="atLeast"/>
      <w:ind w:hanging="1300"/>
      <w:outlineLvl w:val="1"/>
    </w:pPr>
    <w:rPr>
      <w:spacing w:val="1"/>
      <w:sz w:val="16"/>
      <w:szCs w:val="16"/>
    </w:rPr>
  </w:style>
  <w:style w:type="paragraph" w:customStyle="1" w:styleId="29">
    <w:name w:val="Основной текст2"/>
    <w:basedOn w:val="a4"/>
    <w:link w:val="affa"/>
    <w:rsid w:val="005F70AA"/>
    <w:pPr>
      <w:shd w:val="clear" w:color="auto" w:fill="FFFFFF"/>
      <w:spacing w:line="317" w:lineRule="exact"/>
      <w:ind w:hanging="1300"/>
    </w:pPr>
    <w:rPr>
      <w:spacing w:val="1"/>
      <w:sz w:val="16"/>
      <w:szCs w:val="16"/>
    </w:rPr>
  </w:style>
  <w:style w:type="paragraph" w:customStyle="1" w:styleId="2b">
    <w:name w:val="Основной текст (2)"/>
    <w:basedOn w:val="a4"/>
    <w:link w:val="2a"/>
    <w:rsid w:val="005F70AA"/>
    <w:pPr>
      <w:shd w:val="clear" w:color="auto" w:fill="FFFFFF"/>
      <w:spacing w:after="120" w:line="0" w:lineRule="atLeast"/>
    </w:pPr>
    <w:rPr>
      <w:spacing w:val="1"/>
      <w:sz w:val="16"/>
      <w:szCs w:val="16"/>
    </w:rPr>
  </w:style>
  <w:style w:type="paragraph" w:customStyle="1" w:styleId="320">
    <w:name w:val="Основной текст с отступом 32"/>
    <w:basedOn w:val="a4"/>
    <w:rsid w:val="00F63802"/>
    <w:pPr>
      <w:suppressAutoHyphens/>
      <w:ind w:firstLine="540"/>
      <w:jc w:val="both"/>
    </w:pPr>
    <w:rPr>
      <w:kern w:val="1"/>
      <w:lang w:eastAsia="ar-SA"/>
    </w:rPr>
  </w:style>
  <w:style w:type="paragraph" w:customStyle="1" w:styleId="2c">
    <w:name w:val="Обычный2"/>
    <w:rsid w:val="00B9550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a9">
    <w:name w:val="Название Знак"/>
    <w:link w:val="a8"/>
    <w:rsid w:val="00B95502"/>
    <w:rPr>
      <w:b/>
      <w:bCs/>
      <w:sz w:val="28"/>
      <w:szCs w:val="24"/>
    </w:rPr>
  </w:style>
  <w:style w:type="paragraph" w:customStyle="1" w:styleId="xl133">
    <w:name w:val="xl133"/>
    <w:basedOn w:val="a4"/>
    <w:rsid w:val="0065088B"/>
    <w:pPr>
      <w:pBdr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4">
    <w:name w:val="xl134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b/>
      <w:bCs/>
    </w:rPr>
  </w:style>
  <w:style w:type="paragraph" w:customStyle="1" w:styleId="xl135">
    <w:name w:val="xl135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6">
    <w:name w:val="xl136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7">
    <w:name w:val="xl137"/>
    <w:basedOn w:val="a4"/>
    <w:rsid w:val="0065088B"/>
    <w:pPr>
      <w:pBdr>
        <w:left w:val="single" w:sz="4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8">
    <w:name w:val="xl138"/>
    <w:basedOn w:val="a4"/>
    <w:rsid w:val="0065088B"/>
    <w:pPr>
      <w:spacing w:before="100" w:beforeAutospacing="1" w:after="100" w:afterAutospacing="1"/>
    </w:pPr>
    <w:rPr>
      <w:b/>
      <w:bCs/>
    </w:rPr>
  </w:style>
  <w:style w:type="paragraph" w:customStyle="1" w:styleId="xl139">
    <w:name w:val="xl139"/>
    <w:basedOn w:val="a4"/>
    <w:rsid w:val="0065088B"/>
    <w:pPr>
      <w:spacing w:before="100" w:beforeAutospacing="1" w:after="100" w:afterAutospacing="1"/>
    </w:pPr>
  </w:style>
  <w:style w:type="paragraph" w:customStyle="1" w:styleId="xl140">
    <w:name w:val="xl14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1">
    <w:name w:val="xl14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</w:style>
  <w:style w:type="paragraph" w:customStyle="1" w:styleId="xl142">
    <w:name w:val="xl142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3">
    <w:name w:val="xl143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</w:style>
  <w:style w:type="paragraph" w:customStyle="1" w:styleId="xl144">
    <w:name w:val="xl144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45">
    <w:name w:val="xl145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</w:style>
  <w:style w:type="paragraph" w:customStyle="1" w:styleId="xl146">
    <w:name w:val="xl146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</w:style>
  <w:style w:type="paragraph" w:customStyle="1" w:styleId="xl147">
    <w:name w:val="xl147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48">
    <w:name w:val="xl148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49">
    <w:name w:val="xl149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50">
    <w:name w:val="xl15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  <w:rPr>
      <w:i/>
      <w:iCs/>
    </w:rPr>
  </w:style>
  <w:style w:type="paragraph" w:customStyle="1" w:styleId="xl151">
    <w:name w:val="xl15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</w:pPr>
  </w:style>
  <w:style w:type="paragraph" w:customStyle="1" w:styleId="xl152">
    <w:name w:val="xl152"/>
    <w:basedOn w:val="a4"/>
    <w:rsid w:val="0065088B"/>
    <w:pPr>
      <w:spacing w:before="100" w:beforeAutospacing="1" w:after="100" w:afterAutospacing="1"/>
      <w:jc w:val="right"/>
    </w:pPr>
  </w:style>
  <w:style w:type="paragraph" w:customStyle="1" w:styleId="xl153">
    <w:name w:val="xl153"/>
    <w:basedOn w:val="a4"/>
    <w:rsid w:val="0065088B"/>
    <w:pP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4"/>
    <w:rsid w:val="0065088B"/>
    <w:pPr>
      <w:spacing w:before="100" w:beforeAutospacing="1" w:after="100" w:afterAutospacing="1"/>
      <w:textAlignment w:val="center"/>
    </w:pPr>
    <w:rPr>
      <w:b/>
      <w:bCs/>
    </w:rPr>
  </w:style>
  <w:style w:type="paragraph" w:customStyle="1" w:styleId="xl155">
    <w:name w:val="xl155"/>
    <w:basedOn w:val="a4"/>
    <w:rsid w:val="0065088B"/>
    <w:pPr>
      <w:spacing w:before="100" w:beforeAutospacing="1" w:after="100" w:afterAutospacing="1"/>
    </w:pPr>
    <w:rPr>
      <w:i/>
      <w:iCs/>
    </w:rPr>
  </w:style>
  <w:style w:type="paragraph" w:customStyle="1" w:styleId="xl156">
    <w:name w:val="xl156"/>
    <w:basedOn w:val="a4"/>
    <w:rsid w:val="0065088B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7">
    <w:name w:val="xl157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8">
    <w:name w:val="xl158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9">
    <w:name w:val="xl159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</w:style>
  <w:style w:type="character" w:customStyle="1" w:styleId="af">
    <w:name w:val="Основной текст с отступом Знак"/>
    <w:link w:val="ae"/>
    <w:rsid w:val="00A95401"/>
    <w:rPr>
      <w:sz w:val="24"/>
      <w:szCs w:val="24"/>
    </w:rPr>
  </w:style>
  <w:style w:type="character" w:customStyle="1" w:styleId="22">
    <w:name w:val="Основной текст с отступом 2 Знак"/>
    <w:link w:val="21"/>
    <w:rsid w:val="00A95401"/>
    <w:rPr>
      <w:sz w:val="24"/>
      <w:szCs w:val="24"/>
    </w:rPr>
  </w:style>
  <w:style w:type="paragraph" w:customStyle="1" w:styleId="37">
    <w:name w:val="Обычный3"/>
    <w:rsid w:val="00A95401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44">
    <w:name w:val="Обычный4"/>
    <w:rsid w:val="00926DC3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53">
    <w:name w:val="Обычный5"/>
    <w:rsid w:val="00023B85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63">
    <w:name w:val="Обычный6"/>
    <w:rsid w:val="007E2DE8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73">
    <w:name w:val="Обычный7"/>
    <w:rsid w:val="00E12A20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84">
    <w:name w:val="Обычный8"/>
    <w:rsid w:val="00312CF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19">
    <w:name w:val="Основной шрифт абзаца1"/>
    <w:rsid w:val="00476007"/>
  </w:style>
  <w:style w:type="character" w:styleId="affb">
    <w:name w:val="Emphasis"/>
    <w:qFormat/>
    <w:rsid w:val="009A0E3E"/>
    <w:rPr>
      <w:i/>
      <w:iCs/>
    </w:rPr>
  </w:style>
  <w:style w:type="character" w:customStyle="1" w:styleId="10">
    <w:name w:val="Заголовок 1 Знак"/>
    <w:link w:val="1"/>
    <w:rsid w:val="00F5174A"/>
    <w:rPr>
      <w:rFonts w:ascii="Arial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aliases w:val="PPB_Heading 2 Знак"/>
    <w:link w:val="2"/>
    <w:rsid w:val="00F5174A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F5174A"/>
    <w:rPr>
      <w:b/>
      <w:bCs/>
      <w:i/>
      <w:iCs/>
      <w:sz w:val="24"/>
      <w:szCs w:val="24"/>
    </w:rPr>
  </w:style>
  <w:style w:type="character" w:customStyle="1" w:styleId="40">
    <w:name w:val="Заголовок 4 Знак"/>
    <w:link w:val="4"/>
    <w:rsid w:val="00F5174A"/>
    <w:rPr>
      <w:sz w:val="28"/>
    </w:rPr>
  </w:style>
  <w:style w:type="character" w:customStyle="1" w:styleId="50">
    <w:name w:val="Заголовок 5 Знак"/>
    <w:link w:val="5"/>
    <w:rsid w:val="00F5174A"/>
    <w:rPr>
      <w:b/>
      <w:bCs/>
      <w:color w:val="000000"/>
      <w:spacing w:val="1"/>
      <w:sz w:val="24"/>
      <w:szCs w:val="24"/>
      <w:shd w:val="clear" w:color="auto" w:fill="FFFFFF"/>
    </w:rPr>
  </w:style>
  <w:style w:type="character" w:customStyle="1" w:styleId="60">
    <w:name w:val="Заголовок 6 Знак"/>
    <w:link w:val="6"/>
    <w:rsid w:val="00F5174A"/>
    <w:rPr>
      <w:b/>
      <w:bCs/>
      <w:color w:val="000000"/>
      <w:spacing w:val="-12"/>
      <w:sz w:val="26"/>
      <w:szCs w:val="26"/>
      <w:shd w:val="clear" w:color="auto" w:fill="FFFFFF"/>
    </w:rPr>
  </w:style>
  <w:style w:type="character" w:customStyle="1" w:styleId="71">
    <w:name w:val="Заголовок 7 Знак"/>
    <w:link w:val="70"/>
    <w:rsid w:val="00F5174A"/>
    <w:rPr>
      <w:b/>
      <w:bCs/>
      <w:color w:val="000000"/>
      <w:spacing w:val="-11"/>
      <w:sz w:val="26"/>
      <w:szCs w:val="26"/>
      <w:shd w:val="clear" w:color="auto" w:fill="FFFFFF"/>
    </w:rPr>
  </w:style>
  <w:style w:type="character" w:customStyle="1" w:styleId="80">
    <w:name w:val="Заголовок 8 Знак"/>
    <w:link w:val="8"/>
    <w:rsid w:val="00F5174A"/>
    <w:rPr>
      <w:color w:val="000000"/>
      <w:spacing w:val="-11"/>
      <w:sz w:val="24"/>
      <w:szCs w:val="26"/>
      <w:shd w:val="clear" w:color="auto" w:fill="FFFFFF"/>
    </w:rPr>
  </w:style>
  <w:style w:type="character" w:customStyle="1" w:styleId="90">
    <w:name w:val="Заголовок 9 Знак"/>
    <w:link w:val="9"/>
    <w:rsid w:val="00F5174A"/>
    <w:rPr>
      <w:color w:val="000000"/>
      <w:spacing w:val="-1"/>
      <w:sz w:val="26"/>
      <w:szCs w:val="26"/>
      <w:shd w:val="clear" w:color="auto" w:fill="FFFFFF"/>
    </w:rPr>
  </w:style>
  <w:style w:type="character" w:customStyle="1" w:styleId="af2">
    <w:name w:val="Текст примечания Знак"/>
    <w:link w:val="af1"/>
    <w:semiHidden/>
    <w:rsid w:val="00F5174A"/>
  </w:style>
  <w:style w:type="character" w:customStyle="1" w:styleId="af6">
    <w:name w:val="Текст выноски Знак"/>
    <w:link w:val="af5"/>
    <w:semiHidden/>
    <w:rsid w:val="00F5174A"/>
    <w:rPr>
      <w:rFonts w:ascii="Tahoma" w:hAnsi="Tahoma" w:cs="TimesET"/>
      <w:sz w:val="16"/>
      <w:szCs w:val="16"/>
    </w:rPr>
  </w:style>
  <w:style w:type="character" w:customStyle="1" w:styleId="24">
    <w:name w:val="Основной текст 2 Знак"/>
    <w:link w:val="23"/>
    <w:rsid w:val="00F5174A"/>
    <w:rPr>
      <w:sz w:val="24"/>
      <w:szCs w:val="24"/>
    </w:rPr>
  </w:style>
  <w:style w:type="character" w:customStyle="1" w:styleId="32">
    <w:name w:val="Основной текст 3 Знак"/>
    <w:link w:val="31"/>
    <w:rsid w:val="00F5174A"/>
    <w:rPr>
      <w:sz w:val="16"/>
      <w:szCs w:val="16"/>
    </w:rPr>
  </w:style>
  <w:style w:type="character" w:customStyle="1" w:styleId="af9">
    <w:name w:val="Подзаголовок Знак"/>
    <w:link w:val="af8"/>
    <w:rsid w:val="00F5174A"/>
    <w:rPr>
      <w:b/>
      <w:bCs/>
      <w:sz w:val="24"/>
      <w:szCs w:val="24"/>
    </w:rPr>
  </w:style>
  <w:style w:type="character" w:customStyle="1" w:styleId="35">
    <w:name w:val="Основной текст с отступом 3 Знак"/>
    <w:link w:val="34"/>
    <w:rsid w:val="00F5174A"/>
    <w:rPr>
      <w:sz w:val="24"/>
      <w:szCs w:val="24"/>
    </w:rPr>
  </w:style>
  <w:style w:type="character" w:customStyle="1" w:styleId="aff0">
    <w:name w:val="Тема примечания Знак"/>
    <w:link w:val="aff"/>
    <w:semiHidden/>
    <w:rsid w:val="00F5174A"/>
    <w:rPr>
      <w:b/>
      <w:bCs/>
    </w:rPr>
  </w:style>
  <w:style w:type="paragraph" w:customStyle="1" w:styleId="a3">
    <w:name w:val="Буллит"/>
    <w:basedOn w:val="a4"/>
    <w:link w:val="affc"/>
    <w:qFormat/>
    <w:rsid w:val="00FF1A8D"/>
    <w:pPr>
      <w:numPr>
        <w:numId w:val="39"/>
      </w:numPr>
      <w:spacing w:before="120"/>
      <w:jc w:val="both"/>
      <w:outlineLvl w:val="1"/>
    </w:pPr>
    <w:rPr>
      <w:rFonts w:ascii="Arial" w:hAnsi="Arial" w:cs="Arial"/>
      <w:sz w:val="22"/>
      <w:szCs w:val="22"/>
    </w:rPr>
  </w:style>
  <w:style w:type="character" w:customStyle="1" w:styleId="affc">
    <w:name w:val="Буллит Знак"/>
    <w:basedOn w:val="a5"/>
    <w:link w:val="a3"/>
    <w:rsid w:val="00FF1A8D"/>
    <w:rPr>
      <w:rFonts w:ascii="Arial" w:hAnsi="Arial" w:cs="Arial"/>
      <w:sz w:val="22"/>
      <w:szCs w:val="22"/>
    </w:rPr>
  </w:style>
  <w:style w:type="paragraph" w:styleId="2d">
    <w:name w:val="List 2"/>
    <w:basedOn w:val="a4"/>
    <w:rsid w:val="00737107"/>
    <w:pPr>
      <w:ind w:left="566" w:hanging="283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4">
    <w:name w:val="Normal"/>
    <w:qFormat/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6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6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4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67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7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8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9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1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8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2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7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8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1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9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7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37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9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3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16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9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5606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4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9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6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2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7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7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7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6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9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64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5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9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2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6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8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9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9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9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9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3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0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7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83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80A2D3-21A7-447D-9058-515287B362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2202</TotalTime>
  <Pages>25</Pages>
  <Words>7283</Words>
  <Characters>41518</Characters>
  <Application>Microsoft Office Word</Application>
  <DocSecurity>0</DocSecurity>
  <Lines>345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П1</vt:lpstr>
    </vt:vector>
  </TitlesOfParts>
  <Company>YANOS</Company>
  <LinksUpToDate>false</LinksUpToDate>
  <CharactersWithSpaces>48704</CharactersWithSpaces>
  <SharedDoc>false</SharedDoc>
  <HLinks>
    <vt:vector size="24" baseType="variant">
      <vt:variant>
        <vt:i4>1966191</vt:i4>
      </vt:variant>
      <vt:variant>
        <vt:i4>9</vt:i4>
      </vt:variant>
      <vt:variant>
        <vt:i4>0</vt:i4>
      </vt:variant>
      <vt:variant>
        <vt:i4>5</vt:i4>
      </vt:variant>
      <vt:variant>
        <vt:lpwstr>mailto:SamoylovMA@yanos.slavneft.ru</vt:lpwstr>
      </vt:variant>
      <vt:variant>
        <vt:lpwstr/>
      </vt:variant>
      <vt:variant>
        <vt:i4>2621521</vt:i4>
      </vt:variant>
      <vt:variant>
        <vt:i4>6</vt:i4>
      </vt:variant>
      <vt:variant>
        <vt:i4>0</vt:i4>
      </vt:variant>
      <vt:variant>
        <vt:i4>5</vt:i4>
      </vt:variant>
      <vt:variant>
        <vt:lpwstr>mailto:OvsyannikovEA@yanos.slavneft.ru</vt:lpwstr>
      </vt:variant>
      <vt:variant>
        <vt:lpwstr/>
      </vt:variant>
      <vt:variant>
        <vt:i4>8192004</vt:i4>
      </vt:variant>
      <vt:variant>
        <vt:i4>3</vt:i4>
      </vt:variant>
      <vt:variant>
        <vt:i4>0</vt:i4>
      </vt:variant>
      <vt:variant>
        <vt:i4>5</vt:i4>
      </vt:variant>
      <vt:variant>
        <vt:lpwstr>mailto:GrischenkoEV@yanos.slavneft.ru</vt:lpwstr>
      </vt:variant>
      <vt:variant>
        <vt:lpwstr/>
      </vt:variant>
      <vt:variant>
        <vt:i4>2162779</vt:i4>
      </vt:variant>
      <vt:variant>
        <vt:i4>0</vt:i4>
      </vt:variant>
      <vt:variant>
        <vt:i4>0</vt:i4>
      </vt:variant>
      <vt:variant>
        <vt:i4>5</vt:i4>
      </vt:variant>
      <vt:variant>
        <vt:lpwstr>mailto:NikitinAY@yanos.slavneft.ru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П1</dc:title>
  <dc:creator>User</dc:creator>
  <cp:lastModifiedBy>Зимина Надежда Владимировна</cp:lastModifiedBy>
  <cp:revision>680</cp:revision>
  <cp:lastPrinted>2014-11-26T11:51:00Z</cp:lastPrinted>
  <dcterms:created xsi:type="dcterms:W3CDTF">2013-10-24T05:23:00Z</dcterms:created>
  <dcterms:modified xsi:type="dcterms:W3CDTF">2014-12-15T08:59:00Z</dcterms:modified>
</cp:coreProperties>
</file>